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96F9FE" w14:textId="77777777" w:rsidR="003C5FE0" w:rsidRPr="00A82B09" w:rsidRDefault="003C5FE0">
      <w:pPr>
        <w:pStyle w:val="Textoindependiente"/>
        <w:rPr>
          <w:rFonts w:ascii="Arial" w:hAnsi="Arial" w:cs="Arial"/>
        </w:rPr>
      </w:pPr>
    </w:p>
    <w:p w14:paraId="040175BF" w14:textId="77777777" w:rsidR="00E80DF9" w:rsidRPr="00A82B09" w:rsidRDefault="00536329" w:rsidP="00536329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CONTRATO </w:t>
      </w:r>
      <w:r w:rsidRPr="00A82B09">
        <w:rPr>
          <w:rFonts w:ascii="Arial" w:hAnsi="Arial" w:cs="Arial"/>
          <w:b/>
        </w:rPr>
        <w:tab/>
      </w:r>
      <w:r w:rsidR="00305F51" w:rsidRPr="00A82B09">
        <w:rPr>
          <w:rFonts w:ascii="Arial" w:hAnsi="Arial" w:cs="Arial"/>
          <w:b/>
        </w:rPr>
        <w:t>:</w:t>
      </w:r>
      <w:r w:rsidR="00305F51" w:rsidRPr="00A82B09">
        <w:rPr>
          <w:rFonts w:ascii="Arial" w:hAnsi="Arial" w:cs="Arial"/>
          <w:b/>
        </w:rPr>
        <w:tab/>
      </w:r>
      <w:r w:rsidR="00305F51" w:rsidRPr="00A82B09">
        <w:rPr>
          <w:rFonts w:ascii="Arial" w:hAnsi="Arial" w:cs="Arial"/>
          <w:b/>
        </w:rPr>
        <w:tab/>
      </w:r>
      <w:r w:rsidRPr="00A82B09">
        <w:rPr>
          <w:rFonts w:ascii="Arial" w:hAnsi="Arial" w:cs="Arial"/>
        </w:rPr>
        <w:tab/>
        <w:t>PRESTACI</w:t>
      </w:r>
      <w:r w:rsidR="004802B0" w:rsidRPr="00A82B09">
        <w:rPr>
          <w:rFonts w:ascii="Arial" w:hAnsi="Arial" w:cs="Arial"/>
        </w:rPr>
        <w:t>Ó</w:t>
      </w:r>
      <w:r w:rsidRPr="00A82B09">
        <w:rPr>
          <w:rFonts w:ascii="Arial" w:hAnsi="Arial" w:cs="Arial"/>
        </w:rPr>
        <w:t>N</w:t>
      </w:r>
      <w:r w:rsidR="004802B0" w:rsidRPr="00A82B09">
        <w:rPr>
          <w:rFonts w:ascii="Arial" w:hAnsi="Arial" w:cs="Arial"/>
        </w:rPr>
        <w:t xml:space="preserve"> </w:t>
      </w:r>
      <w:r w:rsidRPr="00A82B09">
        <w:rPr>
          <w:rFonts w:ascii="Arial" w:hAnsi="Arial" w:cs="Arial"/>
        </w:rPr>
        <w:t>DE SERVICIOS</w:t>
      </w:r>
      <w:r w:rsidR="00D743F1" w:rsidRPr="00A82B09">
        <w:rPr>
          <w:rFonts w:ascii="Arial" w:hAnsi="Arial" w:cs="Arial"/>
        </w:rPr>
        <w:t xml:space="preserve"> </w:t>
      </w:r>
      <w:r w:rsidR="00185C8A" w:rsidRPr="00A82B09">
        <w:rPr>
          <w:rFonts w:ascii="Arial" w:hAnsi="Arial" w:cs="Arial"/>
        </w:rPr>
        <w:t xml:space="preserve"> </w:t>
      </w:r>
    </w:p>
    <w:p w14:paraId="470EC627" w14:textId="6D12764B" w:rsidR="00536329" w:rsidRPr="00A82B09" w:rsidRDefault="00185C8A" w:rsidP="00536329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>CONTRATISTA</w:t>
      </w:r>
      <w:r w:rsidR="00536329" w:rsidRPr="00A82B09">
        <w:rPr>
          <w:rFonts w:ascii="Arial" w:hAnsi="Arial" w:cs="Arial"/>
        </w:rPr>
        <w:t>:</w:t>
      </w:r>
      <w:r w:rsidR="00305F51" w:rsidRPr="00A82B09">
        <w:rPr>
          <w:rFonts w:ascii="Arial" w:hAnsi="Arial" w:cs="Arial"/>
        </w:rPr>
        <w:tab/>
      </w:r>
      <w:r w:rsidR="00305F51" w:rsidRPr="00A82B09">
        <w:rPr>
          <w:rFonts w:ascii="Arial" w:hAnsi="Arial" w:cs="Arial"/>
        </w:rPr>
        <w:tab/>
      </w:r>
      <w:r w:rsidR="00536329" w:rsidRPr="00A82B09">
        <w:rPr>
          <w:rFonts w:ascii="Arial" w:hAnsi="Arial" w:cs="Arial"/>
        </w:rPr>
        <w:t xml:space="preserve"> </w:t>
      </w:r>
      <w:r w:rsidR="00536329" w:rsidRPr="00A82B09">
        <w:rPr>
          <w:rFonts w:ascii="Arial" w:hAnsi="Arial" w:cs="Arial"/>
        </w:rPr>
        <w:tab/>
      </w:r>
      <w:r w:rsidR="00B543F1">
        <w:rPr>
          <w:rFonts w:ascii="Arial" w:hAnsi="Arial" w:cs="Arial"/>
        </w:rPr>
        <w:t>FABIAN DAVID MORALES SANCHEZ</w:t>
      </w:r>
    </w:p>
    <w:p w14:paraId="1CD48EA0" w14:textId="7B915266" w:rsidR="00536329" w:rsidRPr="0092241A" w:rsidRDefault="00536329" w:rsidP="00536329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>IDENTIFICACIÓN:</w:t>
      </w:r>
      <w:r w:rsidR="00305F51" w:rsidRPr="00A82B09">
        <w:rPr>
          <w:rFonts w:ascii="Arial" w:hAnsi="Arial" w:cs="Arial"/>
        </w:rPr>
        <w:tab/>
      </w:r>
      <w:r w:rsidR="00305F51" w:rsidRPr="00A82B09">
        <w:rPr>
          <w:rFonts w:ascii="Arial" w:hAnsi="Arial" w:cs="Arial"/>
        </w:rPr>
        <w:tab/>
      </w:r>
      <w:r w:rsidR="00E80DF9" w:rsidRPr="00A82B09">
        <w:rPr>
          <w:rFonts w:ascii="Arial" w:hAnsi="Arial" w:cs="Arial"/>
        </w:rPr>
        <w:tab/>
      </w:r>
      <w:r w:rsidR="00B543F1">
        <w:rPr>
          <w:rFonts w:ascii="Arial" w:hAnsi="Arial" w:cs="Arial"/>
        </w:rPr>
        <w:t>1.006.015.138</w:t>
      </w:r>
      <w:r w:rsidR="00180E49" w:rsidRPr="00397FCB">
        <w:rPr>
          <w:rFonts w:ascii="Arial" w:hAnsi="Arial" w:cs="Arial"/>
        </w:rPr>
        <w:t xml:space="preserve"> DE</w:t>
      </w:r>
      <w:r w:rsidR="00BA1E44" w:rsidRPr="00397FCB">
        <w:rPr>
          <w:rFonts w:ascii="Arial" w:hAnsi="Arial" w:cs="Arial"/>
        </w:rPr>
        <w:t xml:space="preserve"> </w:t>
      </w:r>
      <w:r w:rsidR="00397FCB" w:rsidRPr="00397FCB">
        <w:rPr>
          <w:rFonts w:ascii="Arial" w:hAnsi="Arial" w:cs="Arial"/>
        </w:rPr>
        <w:t>C</w:t>
      </w:r>
      <w:r w:rsidR="00B543F1">
        <w:rPr>
          <w:rFonts w:ascii="Arial" w:hAnsi="Arial" w:cs="Arial"/>
        </w:rPr>
        <w:t>ALI</w:t>
      </w:r>
      <w:r w:rsidR="00397FCB" w:rsidRPr="00397FCB">
        <w:rPr>
          <w:rFonts w:ascii="Arial" w:hAnsi="Arial" w:cs="Arial"/>
        </w:rPr>
        <w:t>-VALLE</w:t>
      </w:r>
      <w:r w:rsidRPr="00397FCB">
        <w:rPr>
          <w:rFonts w:ascii="Arial" w:hAnsi="Arial" w:cs="Arial"/>
        </w:rPr>
        <w:tab/>
      </w:r>
    </w:p>
    <w:p w14:paraId="21705C67" w14:textId="687A1FEF" w:rsidR="00536329" w:rsidRPr="0092241A" w:rsidRDefault="00536329" w:rsidP="00536329">
      <w:pPr>
        <w:pStyle w:val="Textoindependiente"/>
        <w:rPr>
          <w:rFonts w:ascii="Arial" w:hAnsi="Arial" w:cs="Arial"/>
        </w:rPr>
      </w:pPr>
      <w:r w:rsidRPr="0092241A">
        <w:rPr>
          <w:rFonts w:ascii="Arial" w:hAnsi="Arial" w:cs="Arial"/>
        </w:rPr>
        <w:t xml:space="preserve">CODIGO </w:t>
      </w:r>
      <w:r w:rsidR="00AC37A4" w:rsidRPr="0092241A">
        <w:rPr>
          <w:rFonts w:ascii="Arial" w:hAnsi="Arial" w:cs="Arial"/>
        </w:rPr>
        <w:t>DISPONIBILIDAD:</w:t>
      </w:r>
      <w:r w:rsidR="00411132" w:rsidRPr="0092241A">
        <w:rPr>
          <w:rFonts w:ascii="Arial" w:hAnsi="Arial" w:cs="Arial"/>
        </w:rPr>
        <w:t xml:space="preserve"> </w:t>
      </w:r>
      <w:r w:rsidR="00185C8A" w:rsidRPr="0092241A">
        <w:rPr>
          <w:rFonts w:ascii="Arial" w:hAnsi="Arial" w:cs="Arial"/>
        </w:rPr>
        <w:tab/>
        <w:t>No. CDP</w:t>
      </w:r>
      <w:r w:rsidR="00185C8A" w:rsidRPr="0092241A">
        <w:rPr>
          <w:rFonts w:ascii="Arial" w:hAnsi="Arial" w:cs="Arial"/>
          <w:color w:val="000000"/>
        </w:rPr>
        <w:t xml:space="preserve">. </w:t>
      </w:r>
      <w:r w:rsidR="00074961" w:rsidRPr="0092241A">
        <w:rPr>
          <w:rFonts w:ascii="Arial" w:hAnsi="Arial" w:cs="Arial"/>
          <w:color w:val="000000"/>
        </w:rPr>
        <w:t xml:space="preserve"> </w:t>
      </w:r>
      <w:r w:rsidR="00B543F1" w:rsidRPr="00B543F1">
        <w:rPr>
          <w:rFonts w:ascii="Arial" w:hAnsi="Arial" w:cs="Arial"/>
          <w:color w:val="000000"/>
        </w:rPr>
        <w:t>3500232192</w:t>
      </w:r>
      <w:r w:rsidR="006A2B9C" w:rsidRPr="0092241A">
        <w:rPr>
          <w:rFonts w:ascii="Arial" w:hAnsi="Arial" w:cs="Arial"/>
          <w:color w:val="000000"/>
        </w:rPr>
        <w:tab/>
      </w:r>
    </w:p>
    <w:p w14:paraId="6E95B1CF" w14:textId="33CA741E" w:rsidR="00536329" w:rsidRPr="0092241A" w:rsidRDefault="00185C8A" w:rsidP="00536329">
      <w:pPr>
        <w:pStyle w:val="Textoindependiente"/>
        <w:rPr>
          <w:rFonts w:ascii="Arial" w:hAnsi="Arial" w:cs="Arial"/>
        </w:rPr>
      </w:pPr>
      <w:r w:rsidRPr="0092241A">
        <w:rPr>
          <w:rFonts w:ascii="Arial" w:hAnsi="Arial" w:cs="Arial"/>
        </w:rPr>
        <w:t>RESERVA:</w:t>
      </w:r>
      <w:r w:rsidR="00305F51" w:rsidRPr="0092241A">
        <w:rPr>
          <w:rFonts w:ascii="Arial" w:hAnsi="Arial" w:cs="Arial"/>
        </w:rPr>
        <w:tab/>
      </w:r>
      <w:r w:rsidR="00305F51" w:rsidRPr="0092241A">
        <w:rPr>
          <w:rFonts w:ascii="Arial" w:hAnsi="Arial" w:cs="Arial"/>
        </w:rPr>
        <w:tab/>
      </w:r>
      <w:r w:rsidR="00305F51" w:rsidRPr="0092241A">
        <w:rPr>
          <w:rFonts w:ascii="Arial" w:hAnsi="Arial" w:cs="Arial"/>
        </w:rPr>
        <w:tab/>
      </w:r>
      <w:r w:rsidRPr="0092241A">
        <w:rPr>
          <w:rFonts w:ascii="Arial" w:hAnsi="Arial" w:cs="Arial"/>
        </w:rPr>
        <w:tab/>
        <w:t>No. RPC</w:t>
      </w:r>
      <w:r w:rsidR="00074961" w:rsidRPr="0092241A">
        <w:rPr>
          <w:rFonts w:ascii="Arial" w:hAnsi="Arial" w:cs="Arial"/>
        </w:rPr>
        <w:t>.</w:t>
      </w:r>
      <w:r w:rsidRPr="0092241A">
        <w:rPr>
          <w:rFonts w:ascii="Arial" w:hAnsi="Arial" w:cs="Arial"/>
        </w:rPr>
        <w:t xml:space="preserve">  </w:t>
      </w:r>
      <w:r w:rsidR="00B543F1" w:rsidRPr="00B543F1">
        <w:rPr>
          <w:rFonts w:ascii="Arial" w:hAnsi="Arial" w:cs="Arial"/>
        </w:rPr>
        <w:t>4500359741</w:t>
      </w:r>
      <w:r w:rsidR="006A2B9C" w:rsidRPr="0092241A">
        <w:rPr>
          <w:rFonts w:ascii="Arial" w:hAnsi="Arial" w:cs="Arial"/>
        </w:rPr>
        <w:tab/>
      </w:r>
      <w:r w:rsidR="00E80DF9" w:rsidRPr="0092241A">
        <w:rPr>
          <w:rFonts w:ascii="Arial" w:hAnsi="Arial" w:cs="Arial"/>
        </w:rPr>
        <w:tab/>
      </w:r>
      <w:r w:rsidR="00536329" w:rsidRPr="0092241A">
        <w:rPr>
          <w:rFonts w:ascii="Arial" w:hAnsi="Arial" w:cs="Arial"/>
        </w:rPr>
        <w:tab/>
        <w:t xml:space="preserve"> </w:t>
      </w:r>
    </w:p>
    <w:p w14:paraId="725B1CBF" w14:textId="64DDE053" w:rsidR="00032343" w:rsidRPr="0092241A" w:rsidRDefault="00536329" w:rsidP="00482277">
      <w:pPr>
        <w:pStyle w:val="Textoindependiente"/>
        <w:rPr>
          <w:rFonts w:ascii="Arial" w:hAnsi="Arial" w:cs="Arial"/>
        </w:rPr>
      </w:pPr>
      <w:r w:rsidRPr="0092241A">
        <w:rPr>
          <w:rFonts w:ascii="Arial" w:hAnsi="Arial" w:cs="Arial"/>
        </w:rPr>
        <w:t>VALOR</w:t>
      </w:r>
      <w:r w:rsidR="00482277">
        <w:rPr>
          <w:rFonts w:ascii="Arial" w:hAnsi="Arial" w:cs="Arial"/>
        </w:rPr>
        <w:t xml:space="preserve"> </w:t>
      </w:r>
      <w:r w:rsidRPr="0092241A">
        <w:rPr>
          <w:rFonts w:ascii="Arial" w:hAnsi="Arial" w:cs="Arial"/>
        </w:rPr>
        <w:t>DEL</w:t>
      </w:r>
      <w:r w:rsidR="00482277">
        <w:rPr>
          <w:rFonts w:ascii="Arial" w:hAnsi="Arial" w:cs="Arial"/>
        </w:rPr>
        <w:t xml:space="preserve"> </w:t>
      </w:r>
      <w:r w:rsidRPr="0092241A">
        <w:rPr>
          <w:rFonts w:ascii="Arial" w:hAnsi="Arial" w:cs="Arial"/>
        </w:rPr>
        <w:t>CON</w:t>
      </w:r>
      <w:r w:rsidR="00185C8A" w:rsidRPr="0092241A">
        <w:rPr>
          <w:rFonts w:ascii="Arial" w:hAnsi="Arial" w:cs="Arial"/>
        </w:rPr>
        <w:t>TRATO</w:t>
      </w:r>
      <w:r w:rsidR="009367CA" w:rsidRPr="0092241A">
        <w:rPr>
          <w:rFonts w:ascii="Arial" w:hAnsi="Arial" w:cs="Arial"/>
        </w:rPr>
        <w:t>:</w:t>
      </w:r>
      <w:r w:rsidR="00482277">
        <w:rPr>
          <w:rFonts w:ascii="Arial" w:hAnsi="Arial" w:cs="Arial"/>
        </w:rPr>
        <w:tab/>
        <w:t xml:space="preserve">            </w:t>
      </w:r>
      <w:r w:rsidR="00482277" w:rsidRPr="00482277">
        <w:rPr>
          <w:rFonts w:ascii="Arial" w:hAnsi="Arial" w:cs="Arial"/>
        </w:rPr>
        <w:t>($6.552.000)</w:t>
      </w:r>
      <w:r w:rsidR="00482277">
        <w:rPr>
          <w:rFonts w:ascii="Arial" w:hAnsi="Arial" w:cs="Arial"/>
        </w:rPr>
        <w:t xml:space="preserve"> SEIS </w:t>
      </w:r>
      <w:r w:rsidR="00482277" w:rsidRPr="00482277">
        <w:rPr>
          <w:rFonts w:ascii="Arial" w:hAnsi="Arial" w:cs="Arial"/>
        </w:rPr>
        <w:t>MILLONES QUINIENTOS</w:t>
      </w:r>
      <w:r w:rsidR="00482277">
        <w:rPr>
          <w:rFonts w:ascii="Arial" w:hAnsi="Arial" w:cs="Arial"/>
        </w:rPr>
        <w:t xml:space="preserve"> </w:t>
      </w:r>
      <w:r w:rsidR="00482277" w:rsidRPr="00482277">
        <w:rPr>
          <w:rFonts w:ascii="Arial" w:hAnsi="Arial" w:cs="Arial"/>
        </w:rPr>
        <w:t xml:space="preserve">CINCUENTA Y DOS MIL PESOS M/CTE </w:t>
      </w:r>
    </w:p>
    <w:p w14:paraId="65C890B9" w14:textId="73B6E1F9" w:rsidR="000005A3" w:rsidRPr="0092241A" w:rsidRDefault="00185C8A" w:rsidP="00536329">
      <w:pPr>
        <w:pStyle w:val="Textoindependiente"/>
        <w:jc w:val="left"/>
        <w:rPr>
          <w:rFonts w:ascii="Arial" w:hAnsi="Arial" w:cs="Arial"/>
        </w:rPr>
      </w:pPr>
      <w:r w:rsidRPr="0092241A">
        <w:rPr>
          <w:rFonts w:ascii="Arial" w:hAnsi="Arial" w:cs="Arial"/>
        </w:rPr>
        <w:t>D</w:t>
      </w:r>
      <w:r w:rsidR="00074961" w:rsidRPr="0092241A">
        <w:rPr>
          <w:rFonts w:ascii="Arial" w:hAnsi="Arial" w:cs="Arial"/>
        </w:rPr>
        <w:t>URACIÓN:</w:t>
      </w:r>
      <w:r w:rsidR="000005A3" w:rsidRPr="0092241A">
        <w:rPr>
          <w:rFonts w:ascii="Arial" w:hAnsi="Arial" w:cs="Arial"/>
        </w:rPr>
        <w:tab/>
      </w:r>
      <w:r w:rsidR="000005A3" w:rsidRPr="0092241A">
        <w:rPr>
          <w:rFonts w:ascii="Arial" w:hAnsi="Arial" w:cs="Arial"/>
        </w:rPr>
        <w:tab/>
      </w:r>
      <w:r w:rsidR="000005A3" w:rsidRPr="0092241A">
        <w:rPr>
          <w:rFonts w:ascii="Arial" w:hAnsi="Arial" w:cs="Arial"/>
        </w:rPr>
        <w:tab/>
      </w:r>
      <w:r w:rsidR="00074961" w:rsidRPr="0092241A">
        <w:rPr>
          <w:rFonts w:ascii="Arial" w:hAnsi="Arial" w:cs="Arial"/>
        </w:rPr>
        <w:tab/>
      </w:r>
      <w:r w:rsidR="000005A3" w:rsidRPr="0092241A">
        <w:rPr>
          <w:rFonts w:ascii="Arial" w:hAnsi="Arial" w:cs="Arial"/>
        </w:rPr>
        <w:t>H</w:t>
      </w:r>
      <w:r w:rsidR="00D743F1" w:rsidRPr="0092241A">
        <w:rPr>
          <w:rFonts w:ascii="Arial" w:hAnsi="Arial" w:cs="Arial"/>
        </w:rPr>
        <w:t xml:space="preserve">ASTA </w:t>
      </w:r>
      <w:r w:rsidR="00180E49" w:rsidRPr="0092241A">
        <w:rPr>
          <w:rFonts w:ascii="Arial" w:hAnsi="Arial" w:cs="Arial"/>
        </w:rPr>
        <w:t xml:space="preserve">EL 30 DE </w:t>
      </w:r>
      <w:r w:rsidR="006A2B9C" w:rsidRPr="0092241A">
        <w:rPr>
          <w:rFonts w:ascii="Arial" w:hAnsi="Arial" w:cs="Arial"/>
        </w:rPr>
        <w:t>ABRIL</w:t>
      </w:r>
      <w:r w:rsidR="00180E49" w:rsidRPr="0092241A">
        <w:rPr>
          <w:rFonts w:ascii="Arial" w:hAnsi="Arial" w:cs="Arial"/>
        </w:rPr>
        <w:t xml:space="preserve"> DE 202</w:t>
      </w:r>
      <w:r w:rsidR="0084763A">
        <w:rPr>
          <w:rFonts w:ascii="Arial" w:hAnsi="Arial" w:cs="Arial"/>
        </w:rPr>
        <w:t>5</w:t>
      </w:r>
    </w:p>
    <w:p w14:paraId="5A64ECA3" w14:textId="31494637" w:rsidR="00536329" w:rsidRPr="00A82B09" w:rsidRDefault="000005A3" w:rsidP="000005A3">
      <w:pPr>
        <w:pStyle w:val="Textoindependiente"/>
        <w:jc w:val="left"/>
        <w:rPr>
          <w:rFonts w:ascii="Arial" w:hAnsi="Arial" w:cs="Arial"/>
        </w:rPr>
      </w:pPr>
      <w:r w:rsidRPr="0092241A">
        <w:rPr>
          <w:rFonts w:ascii="Arial" w:hAnsi="Arial" w:cs="Arial"/>
        </w:rPr>
        <w:t>SUPERVISOR:</w:t>
      </w:r>
      <w:r w:rsidRPr="0092241A">
        <w:rPr>
          <w:rFonts w:ascii="Arial" w:hAnsi="Arial" w:cs="Arial"/>
        </w:rPr>
        <w:tab/>
      </w:r>
      <w:r w:rsidRPr="0092241A">
        <w:rPr>
          <w:rFonts w:ascii="Arial" w:hAnsi="Arial" w:cs="Arial"/>
        </w:rPr>
        <w:tab/>
      </w:r>
      <w:r w:rsidRPr="0092241A">
        <w:rPr>
          <w:rFonts w:ascii="Arial" w:hAnsi="Arial" w:cs="Arial"/>
        </w:rPr>
        <w:tab/>
      </w:r>
      <w:r w:rsidR="0084763A">
        <w:rPr>
          <w:rFonts w:ascii="Arial" w:hAnsi="Arial" w:cs="Arial"/>
        </w:rPr>
        <w:t>TOMAS GUTIERREZ MAÑOSCA</w:t>
      </w:r>
    </w:p>
    <w:p w14:paraId="6CD7047A" w14:textId="4DB6E70B" w:rsidR="000005A3" w:rsidRPr="00482277" w:rsidRDefault="00017D18" w:rsidP="000005A3">
      <w:pPr>
        <w:pStyle w:val="Textoindependiente"/>
        <w:jc w:val="left"/>
        <w:rPr>
          <w:rFonts w:ascii="Arial" w:hAnsi="Arial" w:cs="Arial"/>
        </w:rPr>
      </w:pPr>
      <w:r w:rsidRPr="00482277">
        <w:rPr>
          <w:rFonts w:ascii="Arial" w:hAnsi="Arial" w:cs="Arial"/>
        </w:rPr>
        <w:t xml:space="preserve"> </w:t>
      </w:r>
    </w:p>
    <w:p w14:paraId="0FD39F4E" w14:textId="77777777" w:rsidR="00185C8A" w:rsidRPr="00482277" w:rsidRDefault="00536329" w:rsidP="00185C8A">
      <w:pPr>
        <w:pStyle w:val="Textoindependiente2"/>
        <w:spacing w:line="240" w:lineRule="auto"/>
        <w:jc w:val="both"/>
        <w:rPr>
          <w:rFonts w:ascii="Arial" w:hAnsi="Arial" w:cs="Arial"/>
        </w:rPr>
      </w:pPr>
      <w:r w:rsidRPr="00482277">
        <w:rPr>
          <w:rFonts w:ascii="Arial" w:hAnsi="Arial" w:cs="Arial"/>
        </w:rPr>
        <w:t>OBJETO DEL CONTRATO</w:t>
      </w:r>
      <w:r w:rsidR="00C02F63" w:rsidRPr="00482277">
        <w:rPr>
          <w:rFonts w:ascii="Arial" w:hAnsi="Arial" w:cs="Arial"/>
        </w:rPr>
        <w:t xml:space="preserve"> </w:t>
      </w:r>
    </w:p>
    <w:p w14:paraId="5BFA0E98" w14:textId="4C19088E" w:rsidR="00180E49" w:rsidRDefault="00B543F1" w:rsidP="00B543F1">
      <w:pPr>
        <w:pStyle w:val="Textoindependiente"/>
        <w:jc w:val="left"/>
        <w:rPr>
          <w:rFonts w:ascii="Arial" w:hAnsi="Arial" w:cs="Arial"/>
          <w:color w:val="000000"/>
          <w:shd w:val="clear" w:color="auto" w:fill="FFFFFF"/>
        </w:rPr>
      </w:pPr>
      <w:r w:rsidRPr="00B543F1">
        <w:rPr>
          <w:rFonts w:ascii="Arial" w:hAnsi="Arial" w:cs="Arial"/>
        </w:rPr>
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</w:r>
      <w:r w:rsidR="006A2B9C" w:rsidRPr="00B543F1">
        <w:rPr>
          <w:rFonts w:ascii="Arial" w:hAnsi="Arial" w:cs="Arial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</w:p>
    <w:p w14:paraId="6BEB26B7" w14:textId="77777777" w:rsidR="006A2B9C" w:rsidRPr="00A82B09" w:rsidRDefault="006A2B9C" w:rsidP="00180E49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14:paraId="230ED508" w14:textId="2E96126E" w:rsidR="00CA5E7F" w:rsidRPr="00A82B09" w:rsidRDefault="00536329" w:rsidP="00A942B0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  <w:r w:rsidRPr="00A82B09">
        <w:rPr>
          <w:rFonts w:ascii="Arial" w:hAnsi="Arial" w:cs="Arial"/>
          <w:lang w:val="es-ES_tradnl"/>
        </w:rPr>
        <w:t>En cumplimiento de las obligaciones es</w:t>
      </w:r>
      <w:r w:rsidR="00074961" w:rsidRPr="00A82B09">
        <w:rPr>
          <w:rFonts w:ascii="Arial" w:hAnsi="Arial" w:cs="Arial"/>
          <w:lang w:val="es-ES_tradnl"/>
        </w:rPr>
        <w:t xml:space="preserve">tablecidas en la </w:t>
      </w:r>
      <w:r w:rsidR="00074961" w:rsidRPr="0092241A">
        <w:rPr>
          <w:rFonts w:ascii="Arial" w:hAnsi="Arial" w:cs="Arial"/>
          <w:lang w:val="es-ES_tradnl"/>
        </w:rPr>
        <w:t xml:space="preserve">cláusula </w:t>
      </w:r>
      <w:r w:rsidR="00180E49" w:rsidRPr="0092241A">
        <w:rPr>
          <w:rFonts w:ascii="Arial" w:hAnsi="Arial" w:cs="Arial"/>
          <w:b/>
          <w:bCs/>
          <w:lang w:val="es-ES_tradnl"/>
        </w:rPr>
        <w:t>PRIMERA</w:t>
      </w:r>
      <w:r w:rsidR="005F1433" w:rsidRPr="00A82B09">
        <w:rPr>
          <w:rFonts w:ascii="Arial" w:hAnsi="Arial" w:cs="Arial"/>
          <w:lang w:val="es-ES_tradnl"/>
        </w:rPr>
        <w:t xml:space="preserve"> del</w:t>
      </w:r>
      <w:r w:rsidR="00185C8A" w:rsidRPr="00A82B09">
        <w:rPr>
          <w:rFonts w:ascii="Arial" w:hAnsi="Arial" w:cs="Arial"/>
          <w:lang w:val="es-ES_tradnl"/>
        </w:rPr>
        <w:t xml:space="preserve"> contrato No.</w:t>
      </w:r>
      <w:r w:rsidR="00D743F1" w:rsidRPr="00A82B09">
        <w:rPr>
          <w:rFonts w:ascii="Arial" w:hAnsi="Arial" w:cs="Arial"/>
          <w:lang w:val="es-ES_tradnl"/>
        </w:rPr>
        <w:t xml:space="preserve"> </w:t>
      </w:r>
      <w:r w:rsidR="006A2B9C" w:rsidRPr="006A2B9C">
        <w:rPr>
          <w:rFonts w:ascii="Arial" w:hAnsi="Arial" w:cs="Arial"/>
          <w:lang w:val="es-ES_tradnl"/>
        </w:rPr>
        <w:t>416</w:t>
      </w:r>
      <w:r w:rsidR="002A3190">
        <w:rPr>
          <w:rFonts w:ascii="Arial" w:hAnsi="Arial" w:cs="Arial"/>
          <w:lang w:val="es-ES_tradnl"/>
        </w:rPr>
        <w:t>2</w:t>
      </w:r>
      <w:r w:rsidR="006A2B9C" w:rsidRPr="006A2B9C">
        <w:rPr>
          <w:rFonts w:ascii="Arial" w:hAnsi="Arial" w:cs="Arial"/>
          <w:lang w:val="es-ES_tradnl"/>
        </w:rPr>
        <w:t>.010.26</w:t>
      </w:r>
      <w:r w:rsidR="006A2B9C" w:rsidRPr="0092241A">
        <w:rPr>
          <w:rFonts w:ascii="Arial" w:hAnsi="Arial" w:cs="Arial"/>
          <w:lang w:val="es-ES_tradnl"/>
        </w:rPr>
        <w:t>.1.</w:t>
      </w:r>
      <w:r w:rsidR="00397FCB">
        <w:rPr>
          <w:rFonts w:ascii="Arial" w:hAnsi="Arial" w:cs="Arial"/>
          <w:lang w:val="es-ES_tradnl"/>
        </w:rPr>
        <w:t>0</w:t>
      </w:r>
      <w:r w:rsidR="00B543F1">
        <w:rPr>
          <w:rFonts w:ascii="Arial" w:hAnsi="Arial" w:cs="Arial"/>
          <w:lang w:val="es-ES_tradnl"/>
        </w:rPr>
        <w:t>750</w:t>
      </w:r>
      <w:r w:rsidR="006A2B9C" w:rsidRPr="0092241A">
        <w:rPr>
          <w:rFonts w:ascii="Arial" w:hAnsi="Arial" w:cs="Arial"/>
          <w:lang w:val="es-ES_tradnl"/>
        </w:rPr>
        <w:t xml:space="preserve"> de 202</w:t>
      </w:r>
      <w:r w:rsidR="0084763A">
        <w:rPr>
          <w:rFonts w:ascii="Arial" w:hAnsi="Arial" w:cs="Arial"/>
          <w:lang w:val="es-ES_tradnl"/>
        </w:rPr>
        <w:t>5</w:t>
      </w:r>
      <w:r w:rsidR="00A82B09" w:rsidRPr="00A82B09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14:paraId="0B0F5865" w14:textId="77777777" w:rsidR="003C5FE0" w:rsidRPr="00482277" w:rsidRDefault="003C5FE0" w:rsidP="005E7EDD">
      <w:pPr>
        <w:pStyle w:val="Textoindependiente"/>
        <w:ind w:left="360"/>
        <w:rPr>
          <w:rFonts w:ascii="Arial" w:hAnsi="Arial" w:cs="Arial"/>
          <w:b/>
        </w:rPr>
      </w:pPr>
      <w:bookmarkStart w:id="0" w:name="_GoBack"/>
      <w:bookmarkEnd w:id="0"/>
    </w:p>
    <w:p w14:paraId="66BECEEA" w14:textId="77777777" w:rsidR="00CA5E7F" w:rsidRPr="00482277" w:rsidRDefault="00CA5E7F" w:rsidP="005E7EDD">
      <w:pPr>
        <w:pStyle w:val="Textoindependiente"/>
        <w:ind w:left="360"/>
        <w:rPr>
          <w:rFonts w:ascii="Arial" w:hAnsi="Arial" w:cs="Arial"/>
          <w:b/>
        </w:rPr>
      </w:pPr>
      <w:r w:rsidRPr="00482277">
        <w:rPr>
          <w:rFonts w:ascii="Arial" w:hAnsi="Arial" w:cs="Arial"/>
          <w:b/>
        </w:rPr>
        <w:t>ACTIVIDADES DESARROLLADAS</w:t>
      </w:r>
    </w:p>
    <w:p w14:paraId="4114D800" w14:textId="3009F977" w:rsidR="00CA5E7F" w:rsidRPr="00482277" w:rsidRDefault="00CA5E7F">
      <w:pPr>
        <w:pStyle w:val="Textoindependiente"/>
        <w:rPr>
          <w:rFonts w:ascii="Arial" w:hAnsi="Arial" w:cs="Arial"/>
          <w:b/>
        </w:rPr>
      </w:pPr>
    </w:p>
    <w:p w14:paraId="09B40760" w14:textId="3EB3C6A3" w:rsidR="00A82B09" w:rsidRPr="00482277" w:rsidRDefault="00A82B09">
      <w:pPr>
        <w:pStyle w:val="Textoindependiente"/>
        <w:rPr>
          <w:rFonts w:ascii="Arial" w:hAnsi="Arial" w:cs="Arial"/>
          <w:b/>
        </w:rPr>
      </w:pPr>
      <w:r w:rsidRPr="00482277">
        <w:rPr>
          <w:rFonts w:ascii="Arial" w:hAnsi="Arial" w:cs="Arial"/>
        </w:rPr>
        <w:t xml:space="preserve">Informe de gestión relacionada con la ejecución de la </w:t>
      </w:r>
      <w:r w:rsidRPr="00482277">
        <w:rPr>
          <w:rFonts w:ascii="Arial" w:hAnsi="Arial" w:cs="Arial"/>
          <w:b/>
        </w:rPr>
        <w:t>PRIMERA CUOTA</w:t>
      </w:r>
    </w:p>
    <w:p w14:paraId="21EDB274" w14:textId="77777777" w:rsidR="002A5A29" w:rsidRPr="00482277" w:rsidRDefault="002A5A29">
      <w:pPr>
        <w:pStyle w:val="Textoindependiente"/>
        <w:rPr>
          <w:rFonts w:ascii="Arial" w:hAnsi="Arial" w:cs="Arial"/>
          <w:b/>
        </w:rPr>
      </w:pPr>
    </w:p>
    <w:p w14:paraId="57C91811" w14:textId="77777777" w:rsidR="00B543F1" w:rsidRPr="00482277" w:rsidRDefault="00B543F1" w:rsidP="00B543F1">
      <w:pPr>
        <w:suppressAutoHyphens w:val="0"/>
        <w:ind w:left="360" w:right="57"/>
        <w:jc w:val="both"/>
        <w:rPr>
          <w:rFonts w:ascii="Arial" w:hAnsi="Arial" w:cs="Arial"/>
          <w:lang w:val="es-CO" w:eastAsia="es-CO"/>
        </w:rPr>
      </w:pPr>
      <w:r w:rsidRPr="00482277">
        <w:rPr>
          <w:rFonts w:ascii="Arial" w:hAnsi="Arial" w:cs="Arial"/>
          <w:color w:val="000000"/>
          <w:lang w:val="es-CO" w:eastAsia="es-CO"/>
        </w:rPr>
        <w:t>1). Apoyar la ejecución de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08D1DE2D" w14:textId="77777777" w:rsidR="00B543F1" w:rsidRPr="00482277" w:rsidRDefault="00B543F1" w:rsidP="00B543F1">
      <w:pPr>
        <w:suppressAutoHyphens w:val="0"/>
        <w:ind w:left="360" w:right="57"/>
        <w:jc w:val="both"/>
        <w:rPr>
          <w:rFonts w:ascii="Arial" w:hAnsi="Arial" w:cs="Arial"/>
          <w:lang w:val="es-CO" w:eastAsia="es-CO"/>
        </w:rPr>
      </w:pPr>
    </w:p>
    <w:p w14:paraId="4863A945" w14:textId="33CEF8E5" w:rsidR="00B543F1" w:rsidRPr="00482277" w:rsidRDefault="00B543F1" w:rsidP="003150FF">
      <w:pPr>
        <w:pStyle w:val="Prrafodelista"/>
        <w:numPr>
          <w:ilvl w:val="0"/>
          <w:numId w:val="3"/>
        </w:numPr>
        <w:suppressAutoHyphens w:val="0"/>
        <w:ind w:right="57"/>
        <w:jc w:val="both"/>
        <w:rPr>
          <w:rFonts w:ascii="Arial" w:hAnsi="Arial" w:cs="Arial"/>
          <w:color w:val="000000"/>
          <w:sz w:val="24"/>
          <w:szCs w:val="24"/>
          <w:lang w:val="es-CO" w:eastAsia="es-CO"/>
        </w:rPr>
      </w:pPr>
      <w:r w:rsidRPr="00482277">
        <w:rPr>
          <w:rFonts w:ascii="Arial" w:hAnsi="Arial" w:cs="Arial"/>
          <w:color w:val="000000"/>
          <w:sz w:val="24"/>
          <w:szCs w:val="24"/>
          <w:lang w:val="es-CO" w:eastAsia="es-CO"/>
        </w:rPr>
        <w:t>Realice los cronogramas de cada grupo que impacto en los diferentes puntos de atención de la comuna 16 asignada por el coordinador zonal. </w:t>
      </w:r>
    </w:p>
    <w:p w14:paraId="262F2B6E" w14:textId="77777777" w:rsidR="00B543F1" w:rsidRPr="00482277" w:rsidRDefault="00B543F1" w:rsidP="00B543F1">
      <w:pPr>
        <w:pStyle w:val="Prrafodelista"/>
        <w:suppressAutoHyphens w:val="0"/>
        <w:ind w:right="57"/>
        <w:jc w:val="both"/>
        <w:rPr>
          <w:rFonts w:ascii="Arial" w:hAnsi="Arial" w:cs="Arial"/>
          <w:color w:val="000000"/>
          <w:sz w:val="24"/>
          <w:szCs w:val="24"/>
          <w:lang w:val="es-CO" w:eastAsia="es-CO"/>
        </w:rPr>
      </w:pPr>
    </w:p>
    <w:p w14:paraId="3261A15F" w14:textId="77777777" w:rsidR="00B543F1" w:rsidRPr="00482277" w:rsidRDefault="00B543F1" w:rsidP="00B543F1">
      <w:pPr>
        <w:suppressAutoHyphens w:val="0"/>
        <w:jc w:val="both"/>
        <w:rPr>
          <w:rFonts w:ascii="Arial" w:hAnsi="Arial" w:cs="Arial"/>
          <w:lang w:val="es-CO" w:eastAsia="es-CO"/>
        </w:rPr>
      </w:pPr>
      <w:r w:rsidRPr="00482277">
        <w:rPr>
          <w:rFonts w:ascii="Arial" w:hAnsi="Arial" w:cs="Arial"/>
          <w:color w:val="000000"/>
          <w:lang w:val="es-CO" w:eastAsia="es-CO"/>
        </w:rPr>
        <w:t> 2). Apoyar la elaboración y presentación de informes, registró de los beneficiarios del proyecto a través de la plataforma SIDER, registro fotográfico y bases de datos, correspondiente a los jornadas y eventos.</w:t>
      </w:r>
    </w:p>
    <w:p w14:paraId="598311EF" w14:textId="77777777" w:rsidR="00B543F1" w:rsidRPr="00482277" w:rsidRDefault="00B543F1" w:rsidP="00B543F1">
      <w:pPr>
        <w:suppressAutoHyphens w:val="0"/>
        <w:rPr>
          <w:rFonts w:ascii="Arial" w:hAnsi="Arial" w:cs="Arial"/>
          <w:lang w:val="es-CO" w:eastAsia="es-CO"/>
        </w:rPr>
      </w:pPr>
    </w:p>
    <w:p w14:paraId="384CD14D" w14:textId="73912DD1" w:rsidR="00B543F1" w:rsidRPr="00482277" w:rsidRDefault="00B543F1" w:rsidP="003150FF">
      <w:pPr>
        <w:pStyle w:val="Prrafodelista"/>
        <w:numPr>
          <w:ilvl w:val="0"/>
          <w:numId w:val="3"/>
        </w:numPr>
        <w:suppressAutoHyphens w:val="0"/>
        <w:rPr>
          <w:rFonts w:ascii="Arial" w:hAnsi="Arial" w:cs="Arial"/>
          <w:color w:val="000000"/>
          <w:sz w:val="24"/>
          <w:szCs w:val="24"/>
          <w:lang w:val="es-CO" w:eastAsia="es-CO"/>
        </w:rPr>
      </w:pPr>
      <w:r w:rsidRPr="00482277">
        <w:rPr>
          <w:rFonts w:ascii="Arial" w:hAnsi="Arial" w:cs="Arial"/>
          <w:color w:val="000000"/>
          <w:sz w:val="24"/>
          <w:szCs w:val="24"/>
          <w:lang w:val="es-CO" w:eastAsia="es-CO"/>
        </w:rPr>
        <w:t>Apoyé en la consolidación de información correspondiente a los beneficiarios del Proyecto a través de la plataforma SIDER con previa autorización del CONTRATANTE y el Supervisor del contrato.</w:t>
      </w:r>
    </w:p>
    <w:p w14:paraId="76065827" w14:textId="77777777" w:rsidR="00B543F1" w:rsidRPr="00482277" w:rsidRDefault="00B543F1" w:rsidP="00B543F1">
      <w:pPr>
        <w:suppressAutoHyphens w:val="0"/>
        <w:rPr>
          <w:rFonts w:ascii="Arial" w:hAnsi="Arial" w:cs="Arial"/>
          <w:lang w:val="es-CO" w:eastAsia="es-CO"/>
        </w:rPr>
      </w:pPr>
    </w:p>
    <w:p w14:paraId="6C70C08F" w14:textId="77777777" w:rsidR="00B543F1" w:rsidRPr="00482277" w:rsidRDefault="00B543F1" w:rsidP="00B543F1">
      <w:pPr>
        <w:suppressAutoHyphens w:val="0"/>
        <w:ind w:right="57"/>
        <w:jc w:val="both"/>
        <w:rPr>
          <w:rFonts w:ascii="Arial" w:hAnsi="Arial" w:cs="Arial"/>
          <w:lang w:val="es-CO" w:eastAsia="es-CO"/>
        </w:rPr>
      </w:pPr>
      <w:r w:rsidRPr="00482277">
        <w:rPr>
          <w:rFonts w:ascii="Arial" w:hAnsi="Arial" w:cs="Arial"/>
          <w:color w:val="000000"/>
          <w:lang w:val="es-CO" w:eastAsia="es-CO"/>
        </w:rPr>
        <w:lastRenderedPageBreak/>
        <w:t>3). Asistir a las diferentes reuniones y capacitaciones programadas por el área de fomento y las propias del cargo, que sean necesarias para el desarrollo del programa. </w:t>
      </w:r>
    </w:p>
    <w:p w14:paraId="58DB0BC6" w14:textId="77777777" w:rsidR="00B543F1" w:rsidRPr="00482277" w:rsidRDefault="00B543F1" w:rsidP="00B543F1">
      <w:pPr>
        <w:suppressAutoHyphens w:val="0"/>
        <w:rPr>
          <w:rFonts w:ascii="Arial" w:hAnsi="Arial" w:cs="Arial"/>
          <w:lang w:val="es-CO" w:eastAsia="es-CO"/>
        </w:rPr>
      </w:pPr>
    </w:p>
    <w:p w14:paraId="3216039C" w14:textId="2763CA77" w:rsidR="00B543F1" w:rsidRPr="00482277" w:rsidRDefault="00B543F1" w:rsidP="003150FF">
      <w:pPr>
        <w:pStyle w:val="Prrafodelista"/>
        <w:numPr>
          <w:ilvl w:val="0"/>
          <w:numId w:val="3"/>
        </w:numPr>
        <w:suppressAutoHyphens w:val="0"/>
        <w:rPr>
          <w:rFonts w:ascii="Arial" w:hAnsi="Arial" w:cs="Arial"/>
          <w:color w:val="000000"/>
          <w:sz w:val="24"/>
          <w:szCs w:val="24"/>
          <w:lang w:val="es-CO" w:eastAsia="es-CO"/>
        </w:rPr>
      </w:pPr>
      <w:r w:rsidRPr="00482277">
        <w:rPr>
          <w:rFonts w:ascii="Arial" w:hAnsi="Arial" w:cs="Arial"/>
          <w:color w:val="000000"/>
          <w:sz w:val="24"/>
          <w:szCs w:val="24"/>
          <w:lang w:val="es-CO" w:eastAsia="es-CO"/>
        </w:rPr>
        <w:t>Asistí a las capacitaciones programadas por el equipo técnico y psicosocial con el fin de recibir directrices que le permitan tener herramientas en la prestación del servicio de la línea de acción del programa.</w:t>
      </w:r>
    </w:p>
    <w:p w14:paraId="11954A8C" w14:textId="77777777" w:rsidR="00B543F1" w:rsidRPr="00482277" w:rsidRDefault="00B543F1" w:rsidP="00B543F1">
      <w:pPr>
        <w:suppressAutoHyphens w:val="0"/>
        <w:rPr>
          <w:rFonts w:ascii="Arial" w:hAnsi="Arial" w:cs="Arial"/>
          <w:lang w:val="es-CO" w:eastAsia="es-CO"/>
        </w:rPr>
      </w:pPr>
    </w:p>
    <w:p w14:paraId="27598C4A" w14:textId="77777777" w:rsidR="00B543F1" w:rsidRPr="00482277" w:rsidRDefault="00B543F1" w:rsidP="00B543F1">
      <w:pPr>
        <w:suppressAutoHyphens w:val="0"/>
        <w:ind w:right="57"/>
        <w:jc w:val="both"/>
        <w:rPr>
          <w:rFonts w:ascii="Arial" w:hAnsi="Arial" w:cs="Arial"/>
          <w:lang w:val="es-CO" w:eastAsia="es-CO"/>
        </w:rPr>
      </w:pPr>
      <w:r w:rsidRPr="00482277">
        <w:rPr>
          <w:rFonts w:ascii="Arial" w:hAnsi="Arial" w:cs="Arial"/>
          <w:color w:val="000000"/>
          <w:lang w:val="es-CO" w:eastAsia="es-CO"/>
        </w:rPr>
        <w:t>4). Brindar apoyo en las actividades operativas, logísticas o asistenciales de carácter misional de la Secretaría de Deporte y Recreación, en el cumplimiento del objeto contractual.</w:t>
      </w:r>
    </w:p>
    <w:p w14:paraId="1CF46E16" w14:textId="77777777" w:rsidR="00B543F1" w:rsidRPr="00482277" w:rsidRDefault="00B543F1" w:rsidP="00B543F1">
      <w:pPr>
        <w:suppressAutoHyphens w:val="0"/>
        <w:rPr>
          <w:rFonts w:ascii="Arial" w:hAnsi="Arial" w:cs="Arial"/>
          <w:lang w:val="es-CO" w:eastAsia="es-CO"/>
        </w:rPr>
      </w:pPr>
    </w:p>
    <w:p w14:paraId="7606084C" w14:textId="74400E99" w:rsidR="00B543F1" w:rsidRPr="00482277" w:rsidRDefault="00B543F1" w:rsidP="003150FF">
      <w:pPr>
        <w:pStyle w:val="Prrafodelista"/>
        <w:numPr>
          <w:ilvl w:val="0"/>
          <w:numId w:val="3"/>
        </w:numPr>
        <w:suppressAutoHyphens w:val="0"/>
        <w:rPr>
          <w:rFonts w:ascii="Arial" w:hAnsi="Arial" w:cs="Arial"/>
          <w:color w:val="000000"/>
          <w:sz w:val="24"/>
          <w:szCs w:val="24"/>
          <w:lang w:val="es-CO" w:eastAsia="es-CO"/>
        </w:rPr>
      </w:pPr>
      <w:r w:rsidRPr="00482277">
        <w:rPr>
          <w:rFonts w:ascii="Arial" w:hAnsi="Arial" w:cs="Arial"/>
          <w:color w:val="000000"/>
          <w:sz w:val="24"/>
          <w:szCs w:val="24"/>
          <w:lang w:val="es-CO" w:eastAsia="es-CO"/>
        </w:rPr>
        <w:t>Esta actividad no la realicé durante este periodo.</w:t>
      </w:r>
    </w:p>
    <w:p w14:paraId="60795254" w14:textId="77777777" w:rsidR="00B543F1" w:rsidRPr="00482277" w:rsidRDefault="00B543F1" w:rsidP="00B543F1">
      <w:pPr>
        <w:suppressAutoHyphens w:val="0"/>
        <w:rPr>
          <w:rFonts w:ascii="Arial" w:hAnsi="Arial" w:cs="Arial"/>
          <w:lang w:val="es-CO" w:eastAsia="es-CO"/>
        </w:rPr>
      </w:pPr>
    </w:p>
    <w:p w14:paraId="29585122" w14:textId="29166911" w:rsidR="00B543F1" w:rsidRPr="00482277" w:rsidRDefault="00B543F1" w:rsidP="00B543F1">
      <w:pPr>
        <w:suppressAutoHyphens w:val="0"/>
        <w:jc w:val="both"/>
        <w:rPr>
          <w:rFonts w:ascii="Arial" w:hAnsi="Arial" w:cs="Arial"/>
          <w:lang w:val="es-CO" w:eastAsia="es-CO"/>
        </w:rPr>
      </w:pPr>
      <w:r w:rsidRPr="00482277">
        <w:rPr>
          <w:rFonts w:ascii="Arial" w:hAnsi="Arial" w:cs="Arial"/>
          <w:color w:val="000000"/>
          <w:lang w:val="es-CO" w:eastAsia="es-CO"/>
        </w:rPr>
        <w:t>5. Las demas desarrolladas en el objeto contractual.</w:t>
      </w:r>
    </w:p>
    <w:p w14:paraId="79FB2B50" w14:textId="77777777" w:rsidR="00B543F1" w:rsidRPr="00482277" w:rsidRDefault="00B543F1" w:rsidP="00B543F1">
      <w:pPr>
        <w:suppressAutoHyphens w:val="0"/>
        <w:rPr>
          <w:rFonts w:ascii="Arial" w:hAnsi="Arial" w:cs="Arial"/>
          <w:lang w:val="es-CO" w:eastAsia="es-CO"/>
        </w:rPr>
      </w:pPr>
    </w:p>
    <w:p w14:paraId="33B24C16" w14:textId="2D321BFB" w:rsidR="00B543F1" w:rsidRPr="00482277" w:rsidRDefault="00B543F1" w:rsidP="003150FF">
      <w:pPr>
        <w:pStyle w:val="Prrafodelista"/>
        <w:numPr>
          <w:ilvl w:val="0"/>
          <w:numId w:val="3"/>
        </w:numPr>
        <w:suppressAutoHyphens w:val="0"/>
        <w:rPr>
          <w:rFonts w:ascii="Arial" w:hAnsi="Arial" w:cs="Arial"/>
          <w:color w:val="000000"/>
          <w:sz w:val="24"/>
          <w:szCs w:val="24"/>
          <w:lang w:val="es-CO" w:eastAsia="es-CO"/>
        </w:rPr>
      </w:pPr>
      <w:r w:rsidRPr="00482277">
        <w:rPr>
          <w:rFonts w:ascii="Arial" w:hAnsi="Arial" w:cs="Arial"/>
          <w:color w:val="000000"/>
          <w:sz w:val="24"/>
          <w:szCs w:val="24"/>
          <w:lang w:val="es-CO" w:eastAsia="es-CO"/>
        </w:rPr>
        <w:t>Esta actividad no la realicé durante este periodo.</w:t>
      </w:r>
    </w:p>
    <w:p w14:paraId="0CD507E2" w14:textId="77777777" w:rsidR="0092241A" w:rsidRPr="00482277" w:rsidRDefault="0092241A">
      <w:pPr>
        <w:pStyle w:val="Textoindependiente"/>
        <w:rPr>
          <w:rFonts w:ascii="Arial" w:hAnsi="Arial" w:cs="Arial"/>
          <w:b/>
        </w:rPr>
      </w:pPr>
    </w:p>
    <w:p w14:paraId="79F592D2" w14:textId="0D7E8EC8" w:rsidR="00A82B09" w:rsidRPr="00482277" w:rsidRDefault="00A82B09">
      <w:pPr>
        <w:pStyle w:val="Textoindependiente"/>
        <w:rPr>
          <w:rFonts w:ascii="Arial" w:hAnsi="Arial" w:cs="Arial"/>
          <w:b/>
        </w:rPr>
      </w:pPr>
      <w:r w:rsidRPr="00482277">
        <w:rPr>
          <w:rFonts w:ascii="Arial" w:hAnsi="Arial" w:cs="Arial"/>
        </w:rPr>
        <w:t xml:space="preserve">Informe de gestión relacionada con la ejecución de la </w:t>
      </w:r>
      <w:r w:rsidRPr="00482277">
        <w:rPr>
          <w:rFonts w:ascii="Arial" w:hAnsi="Arial" w:cs="Arial"/>
          <w:b/>
        </w:rPr>
        <w:t>SEGUNDA CUOTA</w:t>
      </w:r>
    </w:p>
    <w:p w14:paraId="4B3843B5" w14:textId="488A414F" w:rsidR="00D86240" w:rsidRPr="00482277" w:rsidRDefault="00D86240">
      <w:pPr>
        <w:pStyle w:val="Textoindependiente"/>
        <w:rPr>
          <w:rFonts w:ascii="Arial" w:hAnsi="Arial" w:cs="Arial"/>
          <w:b/>
        </w:rPr>
      </w:pPr>
    </w:p>
    <w:p w14:paraId="6031F4FA" w14:textId="77777777" w:rsidR="00B543F1" w:rsidRPr="00482277" w:rsidRDefault="00B543F1" w:rsidP="00B543F1">
      <w:pPr>
        <w:suppressAutoHyphens w:val="0"/>
        <w:ind w:left="360" w:right="57"/>
        <w:jc w:val="both"/>
        <w:rPr>
          <w:rFonts w:ascii="Arial" w:hAnsi="Arial" w:cs="Arial"/>
          <w:lang w:val="es-CO" w:eastAsia="es-CO"/>
        </w:rPr>
      </w:pPr>
      <w:r w:rsidRPr="00482277">
        <w:rPr>
          <w:rFonts w:ascii="Arial" w:hAnsi="Arial" w:cs="Arial"/>
          <w:color w:val="000000"/>
          <w:lang w:val="es-CO" w:eastAsia="es-CO"/>
        </w:rPr>
        <w:t>1). Apoyar la ejecución de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29273DD2" w14:textId="77777777" w:rsidR="00B543F1" w:rsidRPr="00482277" w:rsidRDefault="00B543F1" w:rsidP="00B543F1">
      <w:pPr>
        <w:suppressAutoHyphens w:val="0"/>
        <w:rPr>
          <w:rFonts w:ascii="Arial" w:hAnsi="Arial" w:cs="Arial"/>
          <w:lang w:val="es-CO" w:eastAsia="es-CO"/>
        </w:rPr>
      </w:pPr>
    </w:p>
    <w:p w14:paraId="6D07F6C2" w14:textId="2290A3AA" w:rsidR="00B543F1" w:rsidRPr="00482277" w:rsidRDefault="00B543F1" w:rsidP="003150FF">
      <w:pPr>
        <w:pStyle w:val="Prrafodelista"/>
        <w:numPr>
          <w:ilvl w:val="0"/>
          <w:numId w:val="3"/>
        </w:numPr>
        <w:suppressAutoHyphens w:val="0"/>
        <w:rPr>
          <w:rFonts w:ascii="Arial" w:hAnsi="Arial" w:cs="Arial"/>
          <w:color w:val="000000"/>
          <w:sz w:val="24"/>
          <w:szCs w:val="24"/>
          <w:lang w:val="es-CO" w:eastAsia="es-CO"/>
        </w:rPr>
      </w:pPr>
      <w:r w:rsidRPr="00482277">
        <w:rPr>
          <w:rFonts w:ascii="Arial" w:hAnsi="Arial" w:cs="Arial"/>
          <w:color w:val="000000"/>
          <w:sz w:val="24"/>
          <w:szCs w:val="24"/>
          <w:lang w:val="es-CO" w:eastAsia="es-CO"/>
        </w:rPr>
        <w:t>Apoyé durante este periodo en cada una de las sesiones de actividad física de los grupos que tengo a cargo del programa ACTIVAMENTE en los barrios, Unión de Vivienda Popular, República de Israel y Mariano Ramos de la comuna 16.</w:t>
      </w:r>
    </w:p>
    <w:p w14:paraId="3964C9B9" w14:textId="096ADC82" w:rsidR="00B543F1" w:rsidRPr="00482277" w:rsidRDefault="00B543F1" w:rsidP="00B543F1">
      <w:pPr>
        <w:suppressAutoHyphens w:val="0"/>
        <w:rPr>
          <w:rFonts w:ascii="Arial" w:hAnsi="Arial" w:cs="Arial"/>
          <w:lang w:val="es-CO" w:eastAsia="es-CO"/>
        </w:rPr>
      </w:pPr>
    </w:p>
    <w:p w14:paraId="6A9B97F8" w14:textId="77777777" w:rsidR="00B543F1" w:rsidRPr="00482277" w:rsidRDefault="00B543F1" w:rsidP="00B543F1">
      <w:pPr>
        <w:suppressAutoHyphens w:val="0"/>
        <w:jc w:val="both"/>
        <w:rPr>
          <w:rFonts w:ascii="Arial" w:hAnsi="Arial" w:cs="Arial"/>
          <w:lang w:val="es-CO" w:eastAsia="es-CO"/>
        </w:rPr>
      </w:pPr>
      <w:r w:rsidRPr="00482277">
        <w:rPr>
          <w:rFonts w:ascii="Arial" w:hAnsi="Arial" w:cs="Arial"/>
          <w:color w:val="000000"/>
          <w:lang w:val="es-CO" w:eastAsia="es-CO"/>
        </w:rPr>
        <w:t> 2). Apoyar la elaboración y presentación de informes, registró de los beneficiarios del proyecto a través de la plataforma SIDER, registro fotográfico y bases de datos, correspondiente a los jornadas y eventos.</w:t>
      </w:r>
    </w:p>
    <w:p w14:paraId="01F709A4" w14:textId="77777777" w:rsidR="00B543F1" w:rsidRPr="00482277" w:rsidRDefault="00B543F1" w:rsidP="00B543F1">
      <w:pPr>
        <w:suppressAutoHyphens w:val="0"/>
        <w:rPr>
          <w:rFonts w:ascii="Arial" w:hAnsi="Arial" w:cs="Arial"/>
          <w:lang w:val="es-CO" w:eastAsia="es-CO"/>
        </w:rPr>
      </w:pPr>
    </w:p>
    <w:p w14:paraId="589843A1" w14:textId="5AE9AD6F" w:rsidR="00B543F1" w:rsidRPr="00482277" w:rsidRDefault="00B543F1" w:rsidP="003150FF">
      <w:pPr>
        <w:pStyle w:val="Prrafodelista"/>
        <w:numPr>
          <w:ilvl w:val="0"/>
          <w:numId w:val="3"/>
        </w:numPr>
        <w:suppressAutoHyphens w:val="0"/>
        <w:rPr>
          <w:rFonts w:ascii="Arial" w:hAnsi="Arial" w:cs="Arial"/>
          <w:color w:val="000000"/>
          <w:sz w:val="24"/>
          <w:szCs w:val="24"/>
          <w:lang w:val="es-CO" w:eastAsia="es-CO"/>
        </w:rPr>
      </w:pPr>
      <w:r w:rsidRPr="00482277">
        <w:rPr>
          <w:rFonts w:ascii="Arial" w:hAnsi="Arial" w:cs="Arial"/>
          <w:color w:val="000000"/>
          <w:sz w:val="24"/>
          <w:szCs w:val="24"/>
          <w:lang w:val="es-CO" w:eastAsia="es-CO"/>
        </w:rPr>
        <w:t>Apoyé en la consolidación de cronogramas y planificaciones de clase de los diferentes grupos a cargo del programa ACTIVAMENTE con previa autorización del CONTRATANTE y el Supervisor del contrato.</w:t>
      </w:r>
    </w:p>
    <w:p w14:paraId="51AF5397" w14:textId="77777777" w:rsidR="00B543F1" w:rsidRPr="00482277" w:rsidRDefault="00B543F1" w:rsidP="00B543F1">
      <w:pPr>
        <w:pStyle w:val="Prrafodelista"/>
        <w:suppressAutoHyphens w:val="0"/>
        <w:rPr>
          <w:rFonts w:ascii="Arial" w:hAnsi="Arial" w:cs="Arial"/>
          <w:sz w:val="24"/>
          <w:szCs w:val="24"/>
          <w:lang w:val="es-CO" w:eastAsia="es-CO"/>
        </w:rPr>
      </w:pPr>
    </w:p>
    <w:p w14:paraId="64676D20" w14:textId="77777777" w:rsidR="00B543F1" w:rsidRPr="00482277" w:rsidRDefault="00B543F1" w:rsidP="00B543F1">
      <w:pPr>
        <w:suppressAutoHyphens w:val="0"/>
        <w:ind w:right="57"/>
        <w:jc w:val="both"/>
        <w:rPr>
          <w:rFonts w:ascii="Arial" w:hAnsi="Arial" w:cs="Arial"/>
          <w:lang w:val="es-CO" w:eastAsia="es-CO"/>
        </w:rPr>
      </w:pPr>
      <w:r w:rsidRPr="00482277">
        <w:rPr>
          <w:rFonts w:ascii="Arial" w:hAnsi="Arial" w:cs="Arial"/>
          <w:color w:val="000000"/>
          <w:lang w:val="es-CO" w:eastAsia="es-CO"/>
        </w:rPr>
        <w:t>3). Asistir a las diferentes reuniones y capacitaciones programadas por el área de fomento y las propias del cargo, que sean necesarias para el desarrollo del programa. </w:t>
      </w:r>
    </w:p>
    <w:p w14:paraId="11DE430F" w14:textId="77777777" w:rsidR="00B543F1" w:rsidRPr="00482277" w:rsidRDefault="00B543F1" w:rsidP="00B543F1">
      <w:pPr>
        <w:suppressAutoHyphens w:val="0"/>
        <w:rPr>
          <w:rFonts w:ascii="Arial" w:hAnsi="Arial" w:cs="Arial"/>
          <w:lang w:val="es-CO" w:eastAsia="es-CO"/>
        </w:rPr>
      </w:pPr>
    </w:p>
    <w:p w14:paraId="438FAD78" w14:textId="13421335" w:rsidR="00B543F1" w:rsidRPr="00482277" w:rsidRDefault="00B543F1" w:rsidP="003150FF">
      <w:pPr>
        <w:pStyle w:val="Prrafodelista"/>
        <w:numPr>
          <w:ilvl w:val="0"/>
          <w:numId w:val="3"/>
        </w:numPr>
        <w:suppressAutoHyphens w:val="0"/>
        <w:rPr>
          <w:rFonts w:ascii="Arial" w:hAnsi="Arial" w:cs="Arial"/>
          <w:color w:val="000000"/>
          <w:sz w:val="24"/>
          <w:szCs w:val="24"/>
          <w:lang w:val="es-CO" w:eastAsia="es-CO"/>
        </w:rPr>
      </w:pPr>
      <w:r w:rsidRPr="00482277">
        <w:rPr>
          <w:rFonts w:ascii="Arial" w:hAnsi="Arial" w:cs="Arial"/>
          <w:color w:val="000000"/>
          <w:sz w:val="24"/>
          <w:szCs w:val="24"/>
          <w:lang w:val="es-CO" w:eastAsia="es-CO"/>
        </w:rPr>
        <w:t>Asistí a las capacitaciones programadas por el equipo técnico y psicosocial con el fin de recibir directrices que le permitan tener herramientas en la prestación del servicio de la línea de acción del programa.</w:t>
      </w:r>
    </w:p>
    <w:p w14:paraId="79FE9E2C" w14:textId="77777777" w:rsidR="00B543F1" w:rsidRPr="00482277" w:rsidRDefault="00B543F1" w:rsidP="00B543F1">
      <w:pPr>
        <w:suppressAutoHyphens w:val="0"/>
        <w:ind w:right="57"/>
        <w:jc w:val="both"/>
        <w:rPr>
          <w:rFonts w:ascii="Arial" w:hAnsi="Arial" w:cs="Arial"/>
          <w:lang w:val="es-CO" w:eastAsia="es-CO"/>
        </w:rPr>
      </w:pPr>
      <w:r w:rsidRPr="00482277">
        <w:rPr>
          <w:rFonts w:ascii="Arial" w:hAnsi="Arial" w:cs="Arial"/>
          <w:color w:val="000000"/>
          <w:lang w:val="es-CO" w:eastAsia="es-CO"/>
        </w:rPr>
        <w:lastRenderedPageBreak/>
        <w:t>4). Brindar apoyo en las actividades operativas, logísticas o asistenciales de carácter misional de la Secretaría de Deporte y Recreación, en el cumplimiento del objeto contractual.</w:t>
      </w:r>
    </w:p>
    <w:p w14:paraId="5426BE83" w14:textId="77777777" w:rsidR="00B543F1" w:rsidRPr="00482277" w:rsidRDefault="00B543F1" w:rsidP="00B543F1">
      <w:pPr>
        <w:suppressAutoHyphens w:val="0"/>
        <w:rPr>
          <w:rFonts w:ascii="Arial" w:hAnsi="Arial" w:cs="Arial"/>
          <w:lang w:val="es-CO" w:eastAsia="es-CO"/>
        </w:rPr>
      </w:pPr>
    </w:p>
    <w:p w14:paraId="7BB4B2D3" w14:textId="776BE013" w:rsidR="00B543F1" w:rsidRPr="00482277" w:rsidRDefault="00B543F1" w:rsidP="003150FF">
      <w:pPr>
        <w:pStyle w:val="Prrafodelista"/>
        <w:numPr>
          <w:ilvl w:val="0"/>
          <w:numId w:val="3"/>
        </w:numPr>
        <w:suppressAutoHyphens w:val="0"/>
        <w:rPr>
          <w:rFonts w:ascii="Arial" w:hAnsi="Arial" w:cs="Arial"/>
          <w:color w:val="000000"/>
          <w:sz w:val="24"/>
          <w:szCs w:val="24"/>
          <w:lang w:val="es-CO" w:eastAsia="es-CO"/>
        </w:rPr>
      </w:pPr>
      <w:r w:rsidRPr="00482277">
        <w:rPr>
          <w:rFonts w:ascii="Arial" w:hAnsi="Arial" w:cs="Arial"/>
          <w:color w:val="000000"/>
          <w:sz w:val="24"/>
          <w:szCs w:val="24"/>
          <w:lang w:val="es-CO" w:eastAsia="es-CO"/>
        </w:rPr>
        <w:t>Participé en la capacitación y Actualización de Carpeta Contractual realizada de manera virtual por parte de la secretaria del Deporte y la Recreación.</w:t>
      </w:r>
    </w:p>
    <w:p w14:paraId="5E3D3FA3" w14:textId="77777777" w:rsidR="00B543F1" w:rsidRPr="00482277" w:rsidRDefault="00B543F1" w:rsidP="00B543F1">
      <w:pPr>
        <w:suppressAutoHyphens w:val="0"/>
        <w:rPr>
          <w:rFonts w:ascii="Arial" w:hAnsi="Arial" w:cs="Arial"/>
          <w:lang w:val="es-CO" w:eastAsia="es-CO"/>
        </w:rPr>
      </w:pPr>
    </w:p>
    <w:p w14:paraId="6EBF3B23" w14:textId="77777777" w:rsidR="00B543F1" w:rsidRPr="00482277" w:rsidRDefault="00B543F1" w:rsidP="00B543F1">
      <w:pPr>
        <w:suppressAutoHyphens w:val="0"/>
        <w:jc w:val="both"/>
        <w:rPr>
          <w:rFonts w:ascii="Arial" w:hAnsi="Arial" w:cs="Arial"/>
          <w:lang w:val="es-CO" w:eastAsia="es-CO"/>
        </w:rPr>
      </w:pPr>
      <w:r w:rsidRPr="00482277">
        <w:rPr>
          <w:rFonts w:ascii="Arial" w:hAnsi="Arial" w:cs="Arial"/>
          <w:color w:val="000000"/>
          <w:lang w:val="es-CO" w:eastAsia="es-CO"/>
        </w:rPr>
        <w:t>5. Las demas desarrolladas en el objeto contractual</w:t>
      </w:r>
    </w:p>
    <w:p w14:paraId="1468DB16" w14:textId="77777777" w:rsidR="00B543F1" w:rsidRPr="00482277" w:rsidRDefault="00B543F1" w:rsidP="00B543F1">
      <w:pPr>
        <w:suppressAutoHyphens w:val="0"/>
        <w:jc w:val="both"/>
        <w:rPr>
          <w:rFonts w:ascii="Arial" w:hAnsi="Arial" w:cs="Arial"/>
          <w:lang w:val="es-CO" w:eastAsia="es-CO"/>
        </w:rPr>
      </w:pPr>
    </w:p>
    <w:p w14:paraId="49213716" w14:textId="1CD161D4" w:rsidR="00B543F1" w:rsidRPr="00482277" w:rsidRDefault="00B543F1" w:rsidP="003150FF">
      <w:pPr>
        <w:pStyle w:val="Prrafodelista"/>
        <w:numPr>
          <w:ilvl w:val="0"/>
          <w:numId w:val="3"/>
        </w:numPr>
        <w:suppressAutoHyphens w:val="0"/>
        <w:rPr>
          <w:rFonts w:ascii="Arial" w:hAnsi="Arial" w:cs="Arial"/>
          <w:color w:val="000000"/>
          <w:sz w:val="24"/>
          <w:szCs w:val="24"/>
          <w:lang w:val="es-CO" w:eastAsia="es-CO"/>
        </w:rPr>
      </w:pPr>
      <w:r w:rsidRPr="00482277">
        <w:rPr>
          <w:rFonts w:ascii="Arial" w:hAnsi="Arial" w:cs="Arial"/>
          <w:color w:val="000000"/>
          <w:sz w:val="24"/>
          <w:szCs w:val="24"/>
          <w:lang w:val="es-CO" w:eastAsia="es-CO"/>
        </w:rPr>
        <w:t>Participé en la capacitación de trabajo con el señor Moisés Barón donde se socializo el proceso adecuado para las cuentas de cobro.</w:t>
      </w:r>
    </w:p>
    <w:p w14:paraId="02025DA5" w14:textId="5EF2D67B" w:rsidR="007C5227" w:rsidRPr="00482277" w:rsidRDefault="007C5227" w:rsidP="00BA1E44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</w:p>
    <w:p w14:paraId="2FCF3538" w14:textId="77777777" w:rsidR="007C5227" w:rsidRPr="00482277" w:rsidRDefault="007C5227" w:rsidP="007C5227">
      <w:pPr>
        <w:pStyle w:val="Textoindependiente"/>
        <w:rPr>
          <w:rFonts w:ascii="Arial" w:hAnsi="Arial" w:cs="Arial"/>
          <w:b/>
        </w:rPr>
      </w:pPr>
      <w:r w:rsidRPr="00482277">
        <w:rPr>
          <w:rFonts w:ascii="Arial" w:hAnsi="Arial" w:cs="Arial"/>
        </w:rPr>
        <w:t xml:space="preserve">Informe de gestión relacionada con la ejecución de la </w:t>
      </w:r>
      <w:r w:rsidRPr="00482277">
        <w:rPr>
          <w:rFonts w:ascii="Arial" w:hAnsi="Arial" w:cs="Arial"/>
          <w:b/>
        </w:rPr>
        <w:t>TERCERA CUOTA</w:t>
      </w:r>
    </w:p>
    <w:p w14:paraId="3B397A9D" w14:textId="77777777" w:rsidR="007C5227" w:rsidRPr="00482277" w:rsidRDefault="007C5227" w:rsidP="007C5227">
      <w:pPr>
        <w:pStyle w:val="Textoindependiente"/>
        <w:rPr>
          <w:rFonts w:ascii="Arial" w:hAnsi="Arial" w:cs="Arial"/>
          <w:b/>
        </w:rPr>
      </w:pPr>
    </w:p>
    <w:p w14:paraId="24AB7DFE" w14:textId="46E684F3" w:rsidR="00482277" w:rsidRPr="00482277" w:rsidRDefault="00482277" w:rsidP="00482277">
      <w:pPr>
        <w:rPr>
          <w:rFonts w:ascii="Arial" w:hAnsi="Arial" w:cs="Arial"/>
          <w:lang w:val="es-CO" w:eastAsia="es-CO"/>
        </w:rPr>
      </w:pPr>
      <w:r w:rsidRPr="00482277">
        <w:rPr>
          <w:rFonts w:ascii="Arial" w:hAnsi="Arial" w:cs="Arial"/>
          <w:lang w:val="es-CO" w:eastAsia="es-CO"/>
        </w:rPr>
        <w:t>1). Apoyar la ejecución de las jornadas y event</w:t>
      </w:r>
      <w:r w:rsidRPr="00482277">
        <w:rPr>
          <w:rFonts w:ascii="Arial" w:hAnsi="Arial" w:cs="Arial"/>
          <w:lang w:val="es-CO" w:eastAsia="es-CO"/>
        </w:rPr>
        <w:t xml:space="preserve">os realizados en campo, para la </w:t>
      </w:r>
      <w:r w:rsidRPr="00482277">
        <w:rPr>
          <w:rFonts w:ascii="Arial" w:hAnsi="Arial" w:cs="Arial"/>
          <w:lang w:val="es-CO" w:eastAsia="es-CO"/>
        </w:rPr>
        <w:t>intervención</w:t>
      </w:r>
      <w:r w:rsidRPr="00482277">
        <w:rPr>
          <w:rFonts w:ascii="Arial" w:hAnsi="Arial" w:cs="Arial"/>
          <w:lang w:val="es-CO" w:eastAsia="es-CO"/>
        </w:rPr>
        <w:t xml:space="preserve"> </w:t>
      </w:r>
      <w:r w:rsidRPr="00482277">
        <w:rPr>
          <w:rFonts w:ascii="Arial" w:hAnsi="Arial" w:cs="Arial"/>
          <w:lang w:val="es-CO" w:eastAsia="es-CO"/>
        </w:rPr>
        <w:t>con los diferentes tipos de población que maneja el proyecto, así como al proceso de</w:t>
      </w:r>
      <w:r w:rsidRPr="00482277">
        <w:rPr>
          <w:rFonts w:ascii="Arial" w:hAnsi="Arial" w:cs="Arial"/>
          <w:lang w:val="es-CO" w:eastAsia="es-CO"/>
        </w:rPr>
        <w:t xml:space="preserve"> </w:t>
      </w:r>
      <w:r w:rsidRPr="00482277">
        <w:rPr>
          <w:rFonts w:ascii="Arial" w:hAnsi="Arial" w:cs="Arial"/>
          <w:lang w:val="es-CO" w:eastAsia="es-CO"/>
        </w:rPr>
        <w:t>socialización y a la vinculación d</w:t>
      </w:r>
      <w:r w:rsidRPr="00482277">
        <w:rPr>
          <w:rFonts w:ascii="Arial" w:hAnsi="Arial" w:cs="Arial"/>
          <w:lang w:val="es-CO" w:eastAsia="es-CO"/>
        </w:rPr>
        <w:t xml:space="preserve">e la población beneficiaría del </w:t>
      </w:r>
      <w:r w:rsidRPr="00482277">
        <w:rPr>
          <w:rFonts w:ascii="Arial" w:hAnsi="Arial" w:cs="Arial"/>
          <w:lang w:val="es-CO" w:eastAsia="es-CO"/>
        </w:rPr>
        <w:t>Proyecto.</w:t>
      </w:r>
    </w:p>
    <w:p w14:paraId="46A34A42" w14:textId="77777777" w:rsidR="00482277" w:rsidRPr="00482277" w:rsidRDefault="00482277" w:rsidP="00482277">
      <w:pPr>
        <w:rPr>
          <w:rFonts w:ascii="Arial" w:hAnsi="Arial" w:cs="Arial"/>
          <w:lang w:val="es-CO" w:eastAsia="es-CO"/>
        </w:rPr>
      </w:pPr>
    </w:p>
    <w:p w14:paraId="29948DB6" w14:textId="7E5C02F7" w:rsidR="00482277" w:rsidRPr="00482277" w:rsidRDefault="00482277" w:rsidP="00482277">
      <w:pPr>
        <w:rPr>
          <w:rFonts w:ascii="Arial" w:hAnsi="Arial" w:cs="Arial"/>
          <w:lang w:val="es-CO" w:eastAsia="es-CO"/>
        </w:rPr>
      </w:pPr>
      <w:r w:rsidRPr="00482277">
        <w:rPr>
          <w:rFonts w:ascii="Arial" w:hAnsi="Arial" w:cs="Arial"/>
          <w:lang w:val="es-CO" w:eastAsia="es-CO"/>
        </w:rPr>
        <w:t>- Brindé apoyo en cada una de las sesiones de actividad física</w:t>
      </w:r>
      <w:r w:rsidRPr="00482277">
        <w:rPr>
          <w:rFonts w:ascii="Arial" w:hAnsi="Arial" w:cs="Arial"/>
          <w:lang w:val="es-CO" w:eastAsia="es-CO"/>
        </w:rPr>
        <w:t xml:space="preserve"> dirigidas a los grupos bajo mi </w:t>
      </w:r>
      <w:r w:rsidRPr="00482277">
        <w:rPr>
          <w:rFonts w:ascii="Arial" w:hAnsi="Arial" w:cs="Arial"/>
          <w:lang w:val="es-CO" w:eastAsia="es-CO"/>
        </w:rPr>
        <w:t>responsabilidad dentro del programa ACTIVAMENTE. Estas sesiones se llevaron a cabo en</w:t>
      </w:r>
      <w:r w:rsidRPr="00482277">
        <w:rPr>
          <w:rFonts w:ascii="Arial" w:hAnsi="Arial" w:cs="Arial"/>
          <w:lang w:val="es-CO" w:eastAsia="es-CO"/>
        </w:rPr>
        <w:t xml:space="preserve"> </w:t>
      </w:r>
      <w:r w:rsidRPr="00482277">
        <w:rPr>
          <w:rFonts w:ascii="Arial" w:hAnsi="Arial" w:cs="Arial"/>
          <w:lang w:val="es-CO" w:eastAsia="es-CO"/>
        </w:rPr>
        <w:t>los barrios Unión de Vivienda Popular, República de Israel y Mariano Ramos, pertenecientes a</w:t>
      </w:r>
      <w:r w:rsidRPr="00482277">
        <w:rPr>
          <w:rFonts w:ascii="Arial" w:hAnsi="Arial" w:cs="Arial"/>
          <w:lang w:val="es-CO" w:eastAsia="es-CO"/>
        </w:rPr>
        <w:t xml:space="preserve"> </w:t>
      </w:r>
      <w:r w:rsidRPr="00482277">
        <w:rPr>
          <w:rFonts w:ascii="Arial" w:hAnsi="Arial" w:cs="Arial"/>
          <w:lang w:val="es-CO" w:eastAsia="es-CO"/>
        </w:rPr>
        <w:t>la comuna 16. Incluyó la planificación, ejecución y seguimiento de las actividades físicas,</w:t>
      </w:r>
      <w:r w:rsidRPr="00482277">
        <w:rPr>
          <w:rFonts w:ascii="Arial" w:hAnsi="Arial" w:cs="Arial"/>
          <w:lang w:val="es-CO" w:eastAsia="es-CO"/>
        </w:rPr>
        <w:t xml:space="preserve"> </w:t>
      </w:r>
      <w:r w:rsidRPr="00482277">
        <w:rPr>
          <w:rFonts w:ascii="Arial" w:hAnsi="Arial" w:cs="Arial"/>
          <w:lang w:val="es-CO" w:eastAsia="es-CO"/>
        </w:rPr>
        <w:t>asegurando que cada sesión estuviera alineada con los objetivos del programa. Además,</w:t>
      </w:r>
      <w:r w:rsidRPr="00482277">
        <w:rPr>
          <w:rFonts w:ascii="Arial" w:hAnsi="Arial" w:cs="Arial"/>
          <w:lang w:val="es-CO" w:eastAsia="es-CO"/>
        </w:rPr>
        <w:t xml:space="preserve"> fomenté la </w:t>
      </w:r>
      <w:r w:rsidRPr="00482277">
        <w:rPr>
          <w:rFonts w:ascii="Arial" w:hAnsi="Arial" w:cs="Arial"/>
          <w:lang w:val="es-CO" w:eastAsia="es-CO"/>
        </w:rPr>
        <w:t>participación activa de los asistentes, promoviendo hábitos de vida saludable y</w:t>
      </w:r>
    </w:p>
    <w:p w14:paraId="430D4EB1" w14:textId="029FC709" w:rsidR="00482277" w:rsidRPr="00482277" w:rsidRDefault="00482277" w:rsidP="00482277">
      <w:pPr>
        <w:rPr>
          <w:rFonts w:ascii="Arial" w:hAnsi="Arial" w:cs="Arial"/>
          <w:lang w:val="es-CO" w:eastAsia="es-CO"/>
        </w:rPr>
      </w:pPr>
      <w:r w:rsidRPr="00482277">
        <w:rPr>
          <w:rFonts w:ascii="Arial" w:hAnsi="Arial" w:cs="Arial"/>
          <w:lang w:val="es-CO" w:eastAsia="es-CO"/>
        </w:rPr>
        <w:t>Fortaleciendo</w:t>
      </w:r>
      <w:r w:rsidRPr="00482277">
        <w:rPr>
          <w:rFonts w:ascii="Arial" w:hAnsi="Arial" w:cs="Arial"/>
          <w:lang w:val="es-CO" w:eastAsia="es-CO"/>
        </w:rPr>
        <w:t xml:space="preserve"> el sentido de comunidad a través del ejercicio.</w:t>
      </w:r>
    </w:p>
    <w:p w14:paraId="2AEAC547" w14:textId="77777777" w:rsidR="00482277" w:rsidRPr="00482277" w:rsidRDefault="00482277" w:rsidP="00482277">
      <w:pPr>
        <w:rPr>
          <w:rFonts w:ascii="Arial" w:hAnsi="Arial" w:cs="Arial"/>
          <w:lang w:val="es-CO" w:eastAsia="es-CO"/>
        </w:rPr>
      </w:pPr>
    </w:p>
    <w:p w14:paraId="0B9EFEE7" w14:textId="77777777" w:rsidR="00482277" w:rsidRPr="00482277" w:rsidRDefault="00482277" w:rsidP="00482277">
      <w:pPr>
        <w:rPr>
          <w:rFonts w:ascii="Arial" w:hAnsi="Arial" w:cs="Arial"/>
          <w:lang w:val="es-CO" w:eastAsia="es-CO"/>
        </w:rPr>
      </w:pPr>
    </w:p>
    <w:p w14:paraId="1D07749C" w14:textId="682CD407" w:rsidR="00482277" w:rsidRPr="00482277" w:rsidRDefault="00482277" w:rsidP="00482277">
      <w:pPr>
        <w:rPr>
          <w:rFonts w:ascii="Arial" w:hAnsi="Arial" w:cs="Arial"/>
          <w:lang w:val="es-CO" w:eastAsia="es-CO"/>
        </w:rPr>
      </w:pPr>
      <w:r w:rsidRPr="00482277">
        <w:rPr>
          <w:rFonts w:ascii="Arial" w:hAnsi="Arial" w:cs="Arial"/>
          <w:lang w:val="es-CO" w:eastAsia="es-CO"/>
        </w:rPr>
        <w:t>2). Apoyar la elaboración y presentación de informes, registró de l</w:t>
      </w:r>
      <w:r w:rsidRPr="00482277">
        <w:rPr>
          <w:rFonts w:ascii="Arial" w:hAnsi="Arial" w:cs="Arial"/>
          <w:lang w:val="es-CO" w:eastAsia="es-CO"/>
        </w:rPr>
        <w:t xml:space="preserve">os beneficiarios del proyecto a </w:t>
      </w:r>
      <w:r w:rsidRPr="00482277">
        <w:rPr>
          <w:rFonts w:ascii="Arial" w:hAnsi="Arial" w:cs="Arial"/>
          <w:lang w:val="es-CO" w:eastAsia="es-CO"/>
        </w:rPr>
        <w:t>través de la plataforma SIDER, registro fotográfico y bases de datos, correspondiente a los</w:t>
      </w:r>
      <w:r w:rsidRPr="00482277">
        <w:rPr>
          <w:rFonts w:ascii="Arial" w:hAnsi="Arial" w:cs="Arial"/>
          <w:lang w:val="es-CO" w:eastAsia="es-CO"/>
        </w:rPr>
        <w:t xml:space="preserve"> </w:t>
      </w:r>
      <w:r w:rsidRPr="00482277">
        <w:rPr>
          <w:rFonts w:ascii="Arial" w:hAnsi="Arial" w:cs="Arial"/>
          <w:lang w:val="es-CO" w:eastAsia="es-CO"/>
        </w:rPr>
        <w:t>jornadas y eventos.</w:t>
      </w:r>
    </w:p>
    <w:p w14:paraId="1ACF02A9" w14:textId="77777777" w:rsidR="00482277" w:rsidRPr="00482277" w:rsidRDefault="00482277" w:rsidP="00482277">
      <w:pPr>
        <w:rPr>
          <w:rFonts w:ascii="Arial" w:hAnsi="Arial" w:cs="Arial"/>
          <w:lang w:val="es-CO" w:eastAsia="es-CO"/>
        </w:rPr>
      </w:pPr>
    </w:p>
    <w:p w14:paraId="2ADA4D83" w14:textId="76AFE135" w:rsidR="00482277" w:rsidRPr="00482277" w:rsidRDefault="00482277" w:rsidP="00482277">
      <w:pPr>
        <w:rPr>
          <w:rFonts w:ascii="Arial" w:hAnsi="Arial" w:cs="Arial"/>
          <w:lang w:val="es-CO" w:eastAsia="es-CO"/>
        </w:rPr>
      </w:pPr>
      <w:r w:rsidRPr="00482277">
        <w:rPr>
          <w:rFonts w:ascii="Arial" w:hAnsi="Arial" w:cs="Arial"/>
          <w:lang w:val="es-CO" w:eastAsia="es-CO"/>
        </w:rPr>
        <w:t>- Apoyé en la creación de los registros de beneficiarios de los gr</w:t>
      </w:r>
      <w:r w:rsidRPr="00482277">
        <w:rPr>
          <w:rFonts w:ascii="Arial" w:hAnsi="Arial" w:cs="Arial"/>
          <w:lang w:val="es-CO" w:eastAsia="es-CO"/>
        </w:rPr>
        <w:t xml:space="preserve">upos a cargo del programa en la </w:t>
      </w:r>
      <w:r w:rsidRPr="00482277">
        <w:rPr>
          <w:rFonts w:ascii="Arial" w:hAnsi="Arial" w:cs="Arial"/>
          <w:lang w:val="es-CO" w:eastAsia="es-CO"/>
        </w:rPr>
        <w:t>plataforma SIDER, con la previa autorización del CONTRATANTE y el Supervisor del contrato.</w:t>
      </w:r>
    </w:p>
    <w:p w14:paraId="545FAA42" w14:textId="77777777" w:rsidR="00482277" w:rsidRPr="00482277" w:rsidRDefault="00482277" w:rsidP="00482277">
      <w:pPr>
        <w:rPr>
          <w:rFonts w:ascii="Arial" w:hAnsi="Arial" w:cs="Arial"/>
          <w:lang w:val="es-CO" w:eastAsia="es-CO"/>
        </w:rPr>
      </w:pPr>
    </w:p>
    <w:p w14:paraId="07E4DA3F" w14:textId="385AEA92" w:rsidR="00482277" w:rsidRPr="00482277" w:rsidRDefault="00482277" w:rsidP="00482277">
      <w:pPr>
        <w:rPr>
          <w:rFonts w:ascii="Arial" w:hAnsi="Arial" w:cs="Arial"/>
          <w:lang w:val="es-CO" w:eastAsia="es-CO"/>
        </w:rPr>
      </w:pPr>
      <w:r w:rsidRPr="00482277">
        <w:rPr>
          <w:rFonts w:ascii="Arial" w:hAnsi="Arial" w:cs="Arial"/>
          <w:lang w:val="es-CO" w:eastAsia="es-CO"/>
        </w:rPr>
        <w:t>3). Asistir a las diferentes reuniones y capacitaciones programad</w:t>
      </w:r>
      <w:r w:rsidRPr="00482277">
        <w:rPr>
          <w:rFonts w:ascii="Arial" w:hAnsi="Arial" w:cs="Arial"/>
          <w:lang w:val="es-CO" w:eastAsia="es-CO"/>
        </w:rPr>
        <w:t xml:space="preserve">as por el área de fomento y las </w:t>
      </w:r>
      <w:r w:rsidRPr="00482277">
        <w:rPr>
          <w:rFonts w:ascii="Arial" w:hAnsi="Arial" w:cs="Arial"/>
          <w:lang w:val="es-CO" w:eastAsia="es-CO"/>
        </w:rPr>
        <w:t>propias del cargo, que sean necesarias para el desarrollo del programa.</w:t>
      </w:r>
    </w:p>
    <w:p w14:paraId="12E5C280" w14:textId="77777777" w:rsidR="00482277" w:rsidRPr="00482277" w:rsidRDefault="00482277" w:rsidP="00482277">
      <w:pPr>
        <w:rPr>
          <w:rFonts w:ascii="Arial" w:hAnsi="Arial" w:cs="Arial"/>
          <w:lang w:val="es-CO" w:eastAsia="es-CO"/>
        </w:rPr>
      </w:pPr>
    </w:p>
    <w:p w14:paraId="07811215" w14:textId="61083333" w:rsidR="00482277" w:rsidRPr="00482277" w:rsidRDefault="00482277" w:rsidP="00482277">
      <w:pPr>
        <w:rPr>
          <w:rFonts w:ascii="Arial" w:hAnsi="Arial" w:cs="Arial"/>
          <w:lang w:val="es-CO" w:eastAsia="es-CO"/>
        </w:rPr>
      </w:pPr>
      <w:r w:rsidRPr="00482277">
        <w:rPr>
          <w:rFonts w:ascii="Arial" w:hAnsi="Arial" w:cs="Arial"/>
          <w:lang w:val="es-CO" w:eastAsia="es-CO"/>
        </w:rPr>
        <w:t>- Asistí en las capacitaciones organizadas por el equipo técnico y</w:t>
      </w:r>
      <w:r w:rsidRPr="00482277">
        <w:rPr>
          <w:rFonts w:ascii="Arial" w:hAnsi="Arial" w:cs="Arial"/>
          <w:lang w:val="es-CO" w:eastAsia="es-CO"/>
        </w:rPr>
        <w:t xml:space="preserve"> psicosocial, las cuales tenían </w:t>
      </w:r>
      <w:r w:rsidRPr="00482277">
        <w:rPr>
          <w:rFonts w:ascii="Arial" w:hAnsi="Arial" w:cs="Arial"/>
          <w:lang w:val="es-CO" w:eastAsia="es-CO"/>
        </w:rPr>
        <w:t>como objetivo proporcionar directrices claras y fortalecer los conocimientos y habilidades. Estas</w:t>
      </w:r>
    </w:p>
    <w:p w14:paraId="4532EA6B" w14:textId="27CA6996" w:rsidR="00482277" w:rsidRPr="00482277" w:rsidRDefault="00482277" w:rsidP="00482277">
      <w:pPr>
        <w:rPr>
          <w:rFonts w:ascii="Arial" w:hAnsi="Arial" w:cs="Arial"/>
          <w:lang w:val="es-CO" w:eastAsia="es-CO"/>
        </w:rPr>
      </w:pPr>
      <w:r w:rsidRPr="00482277">
        <w:rPr>
          <w:rFonts w:ascii="Arial" w:hAnsi="Arial" w:cs="Arial"/>
          <w:lang w:val="es-CO" w:eastAsia="es-CO"/>
        </w:rPr>
        <w:lastRenderedPageBreak/>
        <w:t>Sesiones</w:t>
      </w:r>
      <w:r w:rsidRPr="00482277">
        <w:rPr>
          <w:rFonts w:ascii="Arial" w:hAnsi="Arial" w:cs="Arial"/>
          <w:lang w:val="es-CO" w:eastAsia="es-CO"/>
        </w:rPr>
        <w:t xml:space="preserve"> formativas me permitieron adquirir herramientas teóricas</w:t>
      </w:r>
      <w:r w:rsidRPr="00482277">
        <w:rPr>
          <w:rFonts w:ascii="Arial" w:hAnsi="Arial" w:cs="Arial"/>
          <w:lang w:val="es-CO" w:eastAsia="es-CO"/>
        </w:rPr>
        <w:t xml:space="preserve"> y prácticas esenciales para la </w:t>
      </w:r>
      <w:r w:rsidRPr="00482277">
        <w:rPr>
          <w:rFonts w:ascii="Arial" w:hAnsi="Arial" w:cs="Arial"/>
          <w:lang w:val="es-CO" w:eastAsia="es-CO"/>
        </w:rPr>
        <w:t>adecuada prestación del servicio dentro de la línea de acción del programa, asegurando un</w:t>
      </w:r>
      <w:r w:rsidRPr="00482277">
        <w:rPr>
          <w:rFonts w:ascii="Arial" w:hAnsi="Arial" w:cs="Arial"/>
          <w:lang w:val="es-CO" w:eastAsia="es-CO"/>
        </w:rPr>
        <w:t xml:space="preserve"> </w:t>
      </w:r>
      <w:r w:rsidRPr="00482277">
        <w:rPr>
          <w:rFonts w:ascii="Arial" w:hAnsi="Arial" w:cs="Arial"/>
          <w:lang w:val="es-CO" w:eastAsia="es-CO"/>
        </w:rPr>
        <w:t>enfoque integral y de calidad en la atención brindada</w:t>
      </w:r>
    </w:p>
    <w:p w14:paraId="1B4155AB" w14:textId="77777777" w:rsidR="00482277" w:rsidRPr="00482277" w:rsidRDefault="00482277" w:rsidP="00482277">
      <w:pPr>
        <w:rPr>
          <w:rFonts w:ascii="Arial" w:hAnsi="Arial" w:cs="Arial"/>
          <w:lang w:val="es-CO" w:eastAsia="es-CO"/>
        </w:rPr>
      </w:pPr>
    </w:p>
    <w:p w14:paraId="4207739B" w14:textId="6068E1BE" w:rsidR="00482277" w:rsidRPr="00482277" w:rsidRDefault="00482277" w:rsidP="00482277">
      <w:pPr>
        <w:rPr>
          <w:rFonts w:ascii="Arial" w:hAnsi="Arial" w:cs="Arial"/>
          <w:lang w:val="es-CO" w:eastAsia="es-CO"/>
        </w:rPr>
      </w:pPr>
      <w:r w:rsidRPr="00482277">
        <w:rPr>
          <w:rFonts w:ascii="Arial" w:hAnsi="Arial" w:cs="Arial"/>
          <w:lang w:val="es-CO" w:eastAsia="es-CO"/>
        </w:rPr>
        <w:t>4). Brindar apoyo en las actividades operativas, logísticas o asiste</w:t>
      </w:r>
      <w:r w:rsidRPr="00482277">
        <w:rPr>
          <w:rFonts w:ascii="Arial" w:hAnsi="Arial" w:cs="Arial"/>
          <w:lang w:val="es-CO" w:eastAsia="es-CO"/>
        </w:rPr>
        <w:t xml:space="preserve">nciales de carácter misional de </w:t>
      </w:r>
      <w:r w:rsidRPr="00482277">
        <w:rPr>
          <w:rFonts w:ascii="Arial" w:hAnsi="Arial" w:cs="Arial"/>
          <w:lang w:val="es-CO" w:eastAsia="es-CO"/>
        </w:rPr>
        <w:t>la Secretaría de Deporte y Recreación, en el cumplimiento del objeto contractual.</w:t>
      </w:r>
    </w:p>
    <w:p w14:paraId="011AD4FC" w14:textId="77777777" w:rsidR="00482277" w:rsidRPr="00482277" w:rsidRDefault="00482277" w:rsidP="00482277">
      <w:pPr>
        <w:rPr>
          <w:rFonts w:ascii="Arial" w:hAnsi="Arial" w:cs="Arial"/>
          <w:lang w:val="es-CO" w:eastAsia="es-CO"/>
        </w:rPr>
      </w:pPr>
    </w:p>
    <w:p w14:paraId="76537912" w14:textId="53D7D8E2" w:rsidR="00482277" w:rsidRPr="00482277" w:rsidRDefault="00482277" w:rsidP="00482277">
      <w:pPr>
        <w:rPr>
          <w:rFonts w:ascii="Arial" w:hAnsi="Arial" w:cs="Arial"/>
          <w:lang w:val="es-CO" w:eastAsia="es-CO"/>
        </w:rPr>
      </w:pPr>
      <w:r w:rsidRPr="00482277">
        <w:rPr>
          <w:rFonts w:ascii="Arial" w:hAnsi="Arial" w:cs="Arial"/>
          <w:lang w:val="es-CO" w:eastAsia="es-CO"/>
        </w:rPr>
        <w:t>- participó activamente en la capacitación y actualización</w:t>
      </w:r>
      <w:r w:rsidRPr="00482277">
        <w:rPr>
          <w:rFonts w:ascii="Arial" w:hAnsi="Arial" w:cs="Arial"/>
          <w:lang w:val="es-CO" w:eastAsia="es-CO"/>
        </w:rPr>
        <w:t xml:space="preserve"> sobre el proceso de cuentas de </w:t>
      </w:r>
      <w:r w:rsidRPr="00482277">
        <w:rPr>
          <w:rFonts w:ascii="Arial" w:hAnsi="Arial" w:cs="Arial"/>
          <w:lang w:val="es-CO" w:eastAsia="es-CO"/>
        </w:rPr>
        <w:t xml:space="preserve">cobro cuota </w:t>
      </w:r>
      <w:r w:rsidRPr="00482277">
        <w:rPr>
          <w:rFonts w:ascii="Arial" w:hAnsi="Arial" w:cs="Arial"/>
          <w:lang w:val="es-CO" w:eastAsia="es-CO"/>
        </w:rPr>
        <w:t>final,</w:t>
      </w:r>
      <w:r w:rsidRPr="00482277">
        <w:rPr>
          <w:rFonts w:ascii="Arial" w:hAnsi="Arial" w:cs="Arial"/>
          <w:lang w:val="es-CO" w:eastAsia="es-CO"/>
        </w:rPr>
        <w:t xml:space="preserve"> organizada de manera virtual por el apoyo administrativo MOISES</w:t>
      </w:r>
    </w:p>
    <w:p w14:paraId="7B589348" w14:textId="77777777" w:rsidR="00482277" w:rsidRPr="00482277" w:rsidRDefault="00482277" w:rsidP="00482277">
      <w:pPr>
        <w:rPr>
          <w:rFonts w:ascii="Arial" w:hAnsi="Arial" w:cs="Arial"/>
          <w:lang w:val="es-CO" w:eastAsia="es-CO"/>
        </w:rPr>
      </w:pPr>
      <w:r w:rsidRPr="00482277">
        <w:rPr>
          <w:rFonts w:ascii="Arial" w:hAnsi="Arial" w:cs="Arial"/>
          <w:lang w:val="es-CO" w:eastAsia="es-CO"/>
        </w:rPr>
        <w:t>BARON</w:t>
      </w:r>
    </w:p>
    <w:p w14:paraId="10173928" w14:textId="77777777" w:rsidR="00482277" w:rsidRPr="00482277" w:rsidRDefault="00482277" w:rsidP="00482277">
      <w:pPr>
        <w:rPr>
          <w:rFonts w:ascii="Arial" w:hAnsi="Arial" w:cs="Arial"/>
          <w:lang w:val="es-CO" w:eastAsia="es-CO"/>
        </w:rPr>
      </w:pPr>
    </w:p>
    <w:p w14:paraId="65F85AB7" w14:textId="77777777" w:rsidR="00482277" w:rsidRPr="00482277" w:rsidRDefault="00482277" w:rsidP="00482277">
      <w:pPr>
        <w:rPr>
          <w:rFonts w:ascii="Arial" w:hAnsi="Arial" w:cs="Arial"/>
          <w:lang w:val="es-CO" w:eastAsia="es-CO"/>
        </w:rPr>
      </w:pPr>
      <w:r w:rsidRPr="00482277">
        <w:rPr>
          <w:rFonts w:ascii="Arial" w:hAnsi="Arial" w:cs="Arial"/>
          <w:lang w:val="es-CO" w:eastAsia="es-CO"/>
        </w:rPr>
        <w:t>5). Las demás desarrolladas en el objeto contractual.</w:t>
      </w:r>
    </w:p>
    <w:p w14:paraId="1AA84A51" w14:textId="77777777" w:rsidR="00482277" w:rsidRPr="00482277" w:rsidRDefault="00482277" w:rsidP="00482277">
      <w:pPr>
        <w:rPr>
          <w:rFonts w:ascii="Arial" w:hAnsi="Arial" w:cs="Arial"/>
          <w:lang w:val="es-CO" w:eastAsia="es-CO"/>
        </w:rPr>
      </w:pPr>
    </w:p>
    <w:p w14:paraId="03BD1E9D" w14:textId="77777777" w:rsidR="00482277" w:rsidRPr="00482277" w:rsidRDefault="00482277" w:rsidP="00482277">
      <w:pPr>
        <w:rPr>
          <w:rFonts w:ascii="Arial" w:hAnsi="Arial" w:cs="Arial"/>
          <w:lang w:val="es-CO" w:eastAsia="es-CO"/>
        </w:rPr>
      </w:pPr>
      <w:r w:rsidRPr="00482277">
        <w:rPr>
          <w:rFonts w:ascii="Arial" w:hAnsi="Arial" w:cs="Arial"/>
          <w:lang w:val="es-CO" w:eastAsia="es-CO"/>
        </w:rPr>
        <w:t>- Participé de manera activa en la capacitación y actualización de diversos formatos</w:t>
      </w:r>
    </w:p>
    <w:p w14:paraId="094C1161" w14:textId="09E7B79D" w:rsidR="00482277" w:rsidRPr="00482277" w:rsidRDefault="00482277" w:rsidP="00482277">
      <w:pPr>
        <w:rPr>
          <w:rFonts w:ascii="Arial" w:hAnsi="Arial" w:cs="Arial"/>
          <w:lang w:val="es-CO" w:eastAsia="es-CO"/>
        </w:rPr>
      </w:pPr>
      <w:r w:rsidRPr="00482277">
        <w:rPr>
          <w:rFonts w:ascii="Arial" w:hAnsi="Arial" w:cs="Arial"/>
          <w:lang w:val="es-CO" w:eastAsia="es-CO"/>
        </w:rPr>
        <w:t>Utilizados</w:t>
      </w:r>
      <w:r w:rsidRPr="00482277">
        <w:rPr>
          <w:rFonts w:ascii="Arial" w:hAnsi="Arial" w:cs="Arial"/>
          <w:lang w:val="es-CO" w:eastAsia="es-CO"/>
        </w:rPr>
        <w:t xml:space="preserve"> en el programa, tales como cronogramas, planificaciones y registros de</w:t>
      </w:r>
    </w:p>
    <w:p w14:paraId="46436D63" w14:textId="3AB58B57" w:rsidR="00482277" w:rsidRPr="00482277" w:rsidRDefault="00482277" w:rsidP="00482277">
      <w:pPr>
        <w:rPr>
          <w:rFonts w:ascii="Arial" w:hAnsi="Arial" w:cs="Arial"/>
          <w:lang w:val="es-CO" w:eastAsia="es-CO"/>
        </w:rPr>
      </w:pPr>
      <w:r w:rsidRPr="00482277">
        <w:rPr>
          <w:rFonts w:ascii="Arial" w:hAnsi="Arial" w:cs="Arial"/>
          <w:lang w:val="es-CO" w:eastAsia="es-CO"/>
        </w:rPr>
        <w:t>Asistencia</w:t>
      </w:r>
      <w:r w:rsidRPr="00482277">
        <w:rPr>
          <w:rFonts w:ascii="Arial" w:hAnsi="Arial" w:cs="Arial"/>
          <w:lang w:val="es-CO" w:eastAsia="es-CO"/>
        </w:rPr>
        <w:t>. Esta actividad estuvo a cargo del coordinador zonal, incluyó la revisión,</w:t>
      </w:r>
    </w:p>
    <w:p w14:paraId="330BB949" w14:textId="0A08FCB3" w:rsidR="00A16AD0" w:rsidRPr="00482277" w:rsidRDefault="00482277" w:rsidP="00482277">
      <w:pPr>
        <w:rPr>
          <w:rFonts w:ascii="Arial" w:hAnsi="Arial" w:cs="Arial"/>
          <w:lang w:val="es-CO" w:eastAsia="es-CO"/>
        </w:rPr>
      </w:pPr>
      <w:r w:rsidRPr="00482277">
        <w:rPr>
          <w:rFonts w:ascii="Arial" w:hAnsi="Arial" w:cs="Arial"/>
          <w:lang w:val="es-CO" w:eastAsia="es-CO"/>
        </w:rPr>
        <w:t>Modificación</w:t>
      </w:r>
      <w:r w:rsidRPr="00482277">
        <w:rPr>
          <w:rFonts w:ascii="Arial" w:hAnsi="Arial" w:cs="Arial"/>
          <w:lang w:val="es-CO" w:eastAsia="es-CO"/>
        </w:rPr>
        <w:t xml:space="preserve"> y aplicación de estos documentos para o</w:t>
      </w:r>
      <w:r w:rsidRPr="00482277">
        <w:rPr>
          <w:rFonts w:ascii="Arial" w:hAnsi="Arial" w:cs="Arial"/>
          <w:lang w:val="es-CO" w:eastAsia="es-CO"/>
        </w:rPr>
        <w:t xml:space="preserve">ptimizar su uso y garantizar su </w:t>
      </w:r>
      <w:r w:rsidRPr="00482277">
        <w:rPr>
          <w:rFonts w:ascii="Arial" w:hAnsi="Arial" w:cs="Arial"/>
          <w:lang w:val="es-CO" w:eastAsia="es-CO"/>
        </w:rPr>
        <w:t>correcta implementación dentro del programa."</w:t>
      </w:r>
    </w:p>
    <w:p w14:paraId="7B9B261E" w14:textId="77777777" w:rsidR="00F144F7" w:rsidRPr="00482277" w:rsidRDefault="00F144F7">
      <w:pPr>
        <w:pStyle w:val="Textoindependiente"/>
        <w:rPr>
          <w:rFonts w:ascii="Arial" w:hAnsi="Arial" w:cs="Arial"/>
          <w:b/>
        </w:rPr>
      </w:pPr>
    </w:p>
    <w:p w14:paraId="0EC637A5" w14:textId="77777777" w:rsidR="00A16AD0" w:rsidRPr="00482277" w:rsidRDefault="00A16AD0">
      <w:pPr>
        <w:pStyle w:val="Textoindependiente"/>
        <w:rPr>
          <w:rFonts w:ascii="Arial" w:hAnsi="Arial" w:cs="Arial"/>
          <w:b/>
        </w:rPr>
      </w:pPr>
    </w:p>
    <w:p w14:paraId="20C258A9" w14:textId="1CE9E4A0" w:rsidR="00411132" w:rsidRPr="00482277" w:rsidRDefault="002020A3" w:rsidP="002020A3">
      <w:pPr>
        <w:suppressAutoHyphens w:val="0"/>
        <w:jc w:val="both"/>
        <w:rPr>
          <w:rFonts w:ascii="Arial" w:hAnsi="Arial" w:cs="Arial"/>
        </w:rPr>
      </w:pPr>
      <w:r w:rsidRPr="00482277">
        <w:rPr>
          <w:rFonts w:ascii="Arial" w:hAnsi="Arial" w:cs="Arial"/>
        </w:rPr>
        <w:t xml:space="preserve">Para constancia de lo anterior, se firma en Santiago de Cali a los </w:t>
      </w:r>
      <w:r w:rsidR="006A2B9C" w:rsidRPr="00482277">
        <w:rPr>
          <w:rFonts w:ascii="Arial" w:hAnsi="Arial" w:cs="Arial"/>
        </w:rPr>
        <w:t>2</w:t>
      </w:r>
      <w:r w:rsidR="0084763A" w:rsidRPr="00482277">
        <w:rPr>
          <w:rFonts w:ascii="Arial" w:hAnsi="Arial" w:cs="Arial"/>
        </w:rPr>
        <w:t xml:space="preserve">5 </w:t>
      </w:r>
      <w:r w:rsidRPr="00482277">
        <w:rPr>
          <w:rFonts w:ascii="Arial" w:hAnsi="Arial" w:cs="Arial"/>
        </w:rPr>
        <w:t xml:space="preserve">días del mes de </w:t>
      </w:r>
      <w:r w:rsidR="006A2B9C" w:rsidRPr="00482277">
        <w:rPr>
          <w:rFonts w:ascii="Arial" w:hAnsi="Arial" w:cs="Arial"/>
        </w:rPr>
        <w:t>abril</w:t>
      </w:r>
      <w:r w:rsidRPr="00482277">
        <w:rPr>
          <w:rFonts w:ascii="Arial" w:hAnsi="Arial" w:cs="Arial"/>
        </w:rPr>
        <w:t xml:space="preserve"> de 202</w:t>
      </w:r>
      <w:r w:rsidR="0084763A" w:rsidRPr="00482277">
        <w:rPr>
          <w:rFonts w:ascii="Arial" w:hAnsi="Arial" w:cs="Arial"/>
        </w:rPr>
        <w:t>5</w:t>
      </w:r>
    </w:p>
    <w:p w14:paraId="08BBF710" w14:textId="603B0F9B" w:rsidR="006A2B9C" w:rsidRDefault="006A2B9C" w:rsidP="002020A3">
      <w:pPr>
        <w:suppressAutoHyphens w:val="0"/>
        <w:jc w:val="both"/>
        <w:rPr>
          <w:rFonts w:ascii="Arial" w:hAnsi="Arial" w:cs="Arial"/>
        </w:rPr>
      </w:pPr>
    </w:p>
    <w:p w14:paraId="5B23CD60" w14:textId="5CA5A340" w:rsidR="006A2B9C" w:rsidRDefault="006A2B9C" w:rsidP="002020A3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14:paraId="25C738A6" w14:textId="4A1AB3FA" w:rsidR="006A2B9C" w:rsidRDefault="006A2B9C" w:rsidP="002020A3">
      <w:pPr>
        <w:suppressAutoHyphens w:val="0"/>
        <w:jc w:val="both"/>
        <w:rPr>
          <w:rFonts w:ascii="Arial" w:hAnsi="Arial" w:cs="Arial"/>
        </w:rPr>
      </w:pPr>
    </w:p>
    <w:p w14:paraId="695CE790" w14:textId="1E17B743" w:rsidR="006A2B9C" w:rsidRPr="00A82B09" w:rsidRDefault="006A2B9C" w:rsidP="002020A3">
      <w:pPr>
        <w:suppressAutoHyphens w:val="0"/>
        <w:jc w:val="both"/>
        <w:rPr>
          <w:rFonts w:ascii="Arial" w:hAnsi="Arial" w:cs="Arial"/>
        </w:rPr>
      </w:pPr>
    </w:p>
    <w:p w14:paraId="482DB01D" w14:textId="734998C5" w:rsidR="006E3A73" w:rsidRDefault="00F144F7" w:rsidP="006F2DEB">
      <w:pPr>
        <w:pStyle w:val="Textoindependiente"/>
        <w:rPr>
          <w:rFonts w:ascii="Arial" w:hAnsi="Arial" w:cs="Arial"/>
          <w:color w:val="000000"/>
        </w:rPr>
      </w:pPr>
      <w:r>
        <w:rPr>
          <w:noProof/>
          <w:sz w:val="19"/>
          <w:lang w:val="es-CO" w:eastAsia="es-CO"/>
        </w:rPr>
        <w:drawing>
          <wp:anchor distT="0" distB="0" distL="114300" distR="114300" simplePos="0" relativeHeight="251659264" behindDoc="1" locked="0" layoutInCell="1" allowOverlap="1" wp14:anchorId="4B8B18B8" wp14:editId="2887142A">
            <wp:simplePos x="0" y="0"/>
            <wp:positionH relativeFrom="margin">
              <wp:align>left</wp:align>
            </wp:positionH>
            <wp:positionV relativeFrom="paragraph">
              <wp:posOffset>41275</wp:posOffset>
            </wp:positionV>
            <wp:extent cx="2133600" cy="442595"/>
            <wp:effectExtent l="0" t="0" r="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4425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A5FA02D" w14:textId="32D36800" w:rsidR="006E3A73" w:rsidRDefault="006E3A73" w:rsidP="006F2DEB">
      <w:pPr>
        <w:pStyle w:val="Textoindependiente"/>
        <w:rPr>
          <w:rFonts w:ascii="Arial" w:hAnsi="Arial" w:cs="Arial"/>
          <w:color w:val="000000"/>
        </w:rPr>
      </w:pPr>
    </w:p>
    <w:p w14:paraId="5AD013D9" w14:textId="66A3862F" w:rsidR="004802B0" w:rsidRPr="00A82B09" w:rsidRDefault="00D743F1" w:rsidP="006F2DEB">
      <w:pPr>
        <w:pStyle w:val="Textoindependiente"/>
        <w:rPr>
          <w:rFonts w:ascii="Arial" w:hAnsi="Arial" w:cs="Arial"/>
          <w:color w:val="000000"/>
        </w:rPr>
      </w:pPr>
      <w:r w:rsidRPr="00A82B09">
        <w:rPr>
          <w:rFonts w:ascii="Arial" w:hAnsi="Arial" w:cs="Arial"/>
          <w:color w:val="000000"/>
        </w:rPr>
        <w:t>_____________________________</w:t>
      </w:r>
    </w:p>
    <w:p w14:paraId="7D730E99" w14:textId="5D656331" w:rsidR="00A16AD0" w:rsidRPr="00AA5491" w:rsidRDefault="00F144F7" w:rsidP="00A16AD0">
      <w:pPr>
        <w:pStyle w:val="Textoindependiente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00"/>
        </w:rPr>
        <w:t>FABIAN DAVID MORALES SANCHEZ</w:t>
      </w:r>
    </w:p>
    <w:p w14:paraId="52B31E59" w14:textId="49986D59" w:rsidR="003A55A7" w:rsidRPr="00A82B09" w:rsidRDefault="00D743F1">
      <w:pPr>
        <w:pStyle w:val="Textoindependiente"/>
        <w:rPr>
          <w:rFonts w:ascii="Arial" w:hAnsi="Arial" w:cs="Arial"/>
          <w:color w:val="000000"/>
        </w:rPr>
      </w:pPr>
      <w:r w:rsidRPr="00A82B09">
        <w:rPr>
          <w:rFonts w:ascii="Arial" w:hAnsi="Arial" w:cs="Arial"/>
          <w:color w:val="000000"/>
        </w:rPr>
        <w:t>CEDULA</w:t>
      </w:r>
      <w:r w:rsidR="0074664D" w:rsidRPr="00A82B09">
        <w:rPr>
          <w:rFonts w:ascii="Arial" w:hAnsi="Arial" w:cs="Arial"/>
          <w:color w:val="000000"/>
        </w:rPr>
        <w:t xml:space="preserve"> </w:t>
      </w:r>
      <w:r w:rsidR="00F144F7">
        <w:rPr>
          <w:rFonts w:ascii="Arial" w:hAnsi="Arial" w:cs="Arial"/>
          <w:color w:val="000000"/>
        </w:rPr>
        <w:t>1.006.015.138</w:t>
      </w:r>
      <w:r w:rsidR="00A16AD0">
        <w:rPr>
          <w:rFonts w:ascii="Arial" w:hAnsi="Arial" w:cs="Arial"/>
          <w:color w:val="000000"/>
        </w:rPr>
        <w:t xml:space="preserve"> de </w:t>
      </w:r>
      <w:r w:rsidR="00C42F94">
        <w:rPr>
          <w:rFonts w:ascii="Arial" w:hAnsi="Arial" w:cs="Arial"/>
          <w:color w:val="000000"/>
        </w:rPr>
        <w:t>C</w:t>
      </w:r>
      <w:r w:rsidR="00F144F7">
        <w:rPr>
          <w:rFonts w:ascii="Arial" w:hAnsi="Arial" w:cs="Arial"/>
          <w:color w:val="000000"/>
        </w:rPr>
        <w:t>ALI</w:t>
      </w:r>
      <w:r w:rsidR="00C42F94">
        <w:rPr>
          <w:rFonts w:ascii="Arial" w:hAnsi="Arial" w:cs="Arial"/>
          <w:color w:val="000000"/>
        </w:rPr>
        <w:t>-VALLE</w:t>
      </w:r>
      <w:r w:rsidR="00A16AD0" w:rsidRPr="00AA5491">
        <w:rPr>
          <w:rFonts w:ascii="Arial" w:hAnsi="Arial" w:cs="Arial"/>
          <w:color w:val="000000"/>
        </w:rPr>
        <w:tab/>
      </w:r>
      <w:r w:rsidR="001405D6" w:rsidRPr="00A82B09">
        <w:rPr>
          <w:rFonts w:ascii="Arial" w:hAnsi="Arial" w:cs="Arial"/>
        </w:rPr>
        <w:tab/>
        <w:t xml:space="preserve">  </w:t>
      </w:r>
      <w:r w:rsidR="008054F8" w:rsidRPr="00A82B09">
        <w:rPr>
          <w:rFonts w:ascii="Arial" w:hAnsi="Arial" w:cs="Arial"/>
        </w:rPr>
        <w:t xml:space="preserve">  </w:t>
      </w:r>
    </w:p>
    <w:p w14:paraId="3CA026CE" w14:textId="77777777" w:rsidR="00B10B35" w:rsidRPr="00A82B09" w:rsidRDefault="00CA5E7F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>CONTRATISTA</w:t>
      </w:r>
      <w:r w:rsidRPr="00A82B09">
        <w:rPr>
          <w:rFonts w:ascii="Arial" w:hAnsi="Arial" w:cs="Arial"/>
        </w:rPr>
        <w:tab/>
      </w:r>
      <w:r w:rsidRPr="00A82B09">
        <w:rPr>
          <w:rFonts w:ascii="Arial" w:hAnsi="Arial" w:cs="Arial"/>
          <w:b/>
        </w:rPr>
        <w:tab/>
      </w:r>
      <w:r w:rsidRPr="00A82B09">
        <w:rPr>
          <w:rFonts w:ascii="Arial" w:hAnsi="Arial" w:cs="Arial"/>
          <w:lang w:val="pt-BR"/>
        </w:rPr>
        <w:t xml:space="preserve">             </w:t>
      </w:r>
    </w:p>
    <w:sectPr w:rsidR="00B10B35" w:rsidRPr="00A82B09" w:rsidSect="005324FD">
      <w:headerReference w:type="default" r:id="rId9"/>
      <w:footnotePr>
        <w:pos w:val="beneathText"/>
      </w:footnotePr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DFA610" w14:textId="77777777" w:rsidR="006573FC" w:rsidRDefault="006573FC">
      <w:r>
        <w:separator/>
      </w:r>
    </w:p>
  </w:endnote>
  <w:endnote w:type="continuationSeparator" w:id="0">
    <w:p w14:paraId="170675D0" w14:textId="77777777" w:rsidR="006573FC" w:rsidRDefault="00657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EEE9FE" w14:textId="77777777" w:rsidR="006573FC" w:rsidRDefault="006573FC">
      <w:r>
        <w:separator/>
      </w:r>
    </w:p>
  </w:footnote>
  <w:footnote w:type="continuationSeparator" w:id="0">
    <w:p w14:paraId="18F3FA08" w14:textId="77777777" w:rsidR="006573FC" w:rsidRDefault="006573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0A9985" w14:textId="657F5EAB" w:rsidR="000005A3" w:rsidRPr="000005A3" w:rsidRDefault="00CF3828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 w:rsidR="00A82B09"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 w:rsidR="00A82B09">
      <w:rPr>
        <w:rFonts w:ascii="Arial" w:hAnsi="Arial" w:cs="Arial"/>
        <w:b/>
        <w:lang w:val="es-MX"/>
      </w:rPr>
      <w:t xml:space="preserve"> </w:t>
    </w:r>
  </w:p>
  <w:p w14:paraId="77B06C7A" w14:textId="1C868BC1" w:rsidR="000005A3" w:rsidRPr="000005A3" w:rsidRDefault="00180E49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No.</w:t>
    </w:r>
    <w:r w:rsidRPr="00180E49">
      <w:rPr>
        <w:rFonts w:ascii="Arial" w:hAnsi="Arial" w:cs="Arial"/>
        <w:b/>
        <w:bCs/>
        <w:lang w:val="es-MX"/>
      </w:rPr>
      <w:t xml:space="preserve"> </w:t>
    </w:r>
    <w:r w:rsidR="006A2B9C" w:rsidRPr="0092241A">
      <w:rPr>
        <w:rFonts w:ascii="Arial" w:hAnsi="Arial" w:cs="Arial"/>
        <w:b/>
        <w:bCs/>
        <w:lang w:val="es-MX"/>
      </w:rPr>
      <w:t>416</w:t>
    </w:r>
    <w:r w:rsidR="0092241A" w:rsidRPr="0092241A">
      <w:rPr>
        <w:rFonts w:ascii="Arial" w:hAnsi="Arial" w:cs="Arial"/>
        <w:b/>
        <w:bCs/>
        <w:lang w:val="es-MX"/>
      </w:rPr>
      <w:t>2</w:t>
    </w:r>
    <w:r w:rsidR="006A2B9C" w:rsidRPr="0092241A">
      <w:rPr>
        <w:rFonts w:ascii="Arial" w:hAnsi="Arial" w:cs="Arial"/>
        <w:b/>
        <w:bCs/>
        <w:lang w:val="es-MX"/>
      </w:rPr>
      <w:t>.010.26.1</w:t>
    </w:r>
    <w:r w:rsidR="006A2B9C" w:rsidRPr="00397FCB">
      <w:rPr>
        <w:rFonts w:ascii="Arial" w:hAnsi="Arial" w:cs="Arial"/>
        <w:b/>
        <w:bCs/>
        <w:lang w:val="es-MX"/>
      </w:rPr>
      <w:t>.</w:t>
    </w:r>
    <w:r w:rsidR="00397FCB" w:rsidRPr="00397FCB">
      <w:rPr>
        <w:rFonts w:ascii="Arial" w:hAnsi="Arial" w:cs="Arial"/>
        <w:b/>
        <w:bCs/>
        <w:lang w:val="es-MX"/>
      </w:rPr>
      <w:t>0</w:t>
    </w:r>
    <w:r w:rsidR="00B543F1">
      <w:rPr>
        <w:rFonts w:ascii="Arial" w:hAnsi="Arial" w:cs="Arial"/>
        <w:b/>
        <w:bCs/>
        <w:lang w:val="es-MX"/>
      </w:rPr>
      <w:t>750</w:t>
    </w:r>
    <w:r w:rsidR="0084763A" w:rsidRPr="00397FCB">
      <w:rPr>
        <w:rFonts w:ascii="Arial" w:hAnsi="Arial" w:cs="Arial"/>
        <w:b/>
        <w:bCs/>
        <w:lang w:val="es-MX"/>
      </w:rPr>
      <w:t>-</w:t>
    </w:r>
    <w:r w:rsidR="006A2B9C" w:rsidRPr="0092241A">
      <w:rPr>
        <w:rFonts w:ascii="Arial" w:hAnsi="Arial" w:cs="Arial"/>
        <w:b/>
        <w:bCs/>
        <w:lang w:val="es-MX"/>
      </w:rPr>
      <w:t>202</w:t>
    </w:r>
    <w:r w:rsidR="0084763A">
      <w:rPr>
        <w:rFonts w:ascii="Arial" w:hAnsi="Arial" w:cs="Arial"/>
        <w:b/>
        <w:bCs/>
        <w:lang w:val="es-MX"/>
      </w:rPr>
      <w:t>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1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287711CC"/>
    <w:multiLevelType w:val="hybridMultilevel"/>
    <w:tmpl w:val="C5F258E0"/>
    <w:lvl w:ilvl="0" w:tplc="49EC5812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0A5B68"/>
    <w:multiLevelType w:val="hybridMultilevel"/>
    <w:tmpl w:val="8F7E4488"/>
    <w:lvl w:ilvl="0" w:tplc="49EC5812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CB0FAE"/>
    <w:multiLevelType w:val="hybridMultilevel"/>
    <w:tmpl w:val="89483776"/>
    <w:lvl w:ilvl="0" w:tplc="EA52FA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MX" w:vendorID="64" w:dllVersion="6" w:nlCheck="1" w:checkStyle="1"/>
  <w:activeWritingStyle w:appName="MSWord" w:lang="es-CO" w:vendorID="64" w:dllVersion="6" w:nlCheck="1" w:checkStyle="1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activeWritingStyle w:appName="MSWord" w:lang="es-ES" w:vendorID="64" w:dllVersion="131078" w:nlCheck="1" w:checkStyle="1"/>
  <w:activeWritingStyle w:appName="MSWord" w:lang="es-CO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50F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97FCB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277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1179B"/>
    <w:rsid w:val="006207DF"/>
    <w:rsid w:val="0062263B"/>
    <w:rsid w:val="00622CAE"/>
    <w:rsid w:val="00625591"/>
    <w:rsid w:val="00625C69"/>
    <w:rsid w:val="006370DD"/>
    <w:rsid w:val="0063798C"/>
    <w:rsid w:val="0064546A"/>
    <w:rsid w:val="00645DBC"/>
    <w:rsid w:val="0064673E"/>
    <w:rsid w:val="00653DA2"/>
    <w:rsid w:val="006573FC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0F0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56D1"/>
    <w:rsid w:val="0084763A"/>
    <w:rsid w:val="00855A66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20A3"/>
    <w:rsid w:val="00965812"/>
    <w:rsid w:val="009660FA"/>
    <w:rsid w:val="009705D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6AD0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3DAA"/>
    <w:rsid w:val="00A656D4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805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43F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2F94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08B5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86240"/>
    <w:rsid w:val="00DA37CE"/>
    <w:rsid w:val="00DA3B5C"/>
    <w:rsid w:val="00DA45DA"/>
    <w:rsid w:val="00DB1A04"/>
    <w:rsid w:val="00DB6393"/>
    <w:rsid w:val="00DB6AC1"/>
    <w:rsid w:val="00DC4458"/>
    <w:rsid w:val="00DC647A"/>
    <w:rsid w:val="00DD2540"/>
    <w:rsid w:val="00DD2E41"/>
    <w:rsid w:val="00DD530D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1D29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B26D5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4F7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2FF5"/>
    <w:rsid w:val="00FD0C12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34114E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uiPriority w:val="34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  <w:style w:type="paragraph" w:customStyle="1" w:styleId="TableParagraph">
    <w:name w:val="Table Paragraph"/>
    <w:basedOn w:val="Normal"/>
    <w:uiPriority w:val="1"/>
    <w:qFormat/>
    <w:rsid w:val="00C42F94"/>
    <w:pPr>
      <w:widowControl w:val="0"/>
      <w:suppressAutoHyphens w:val="0"/>
      <w:autoSpaceDE w:val="0"/>
      <w:autoSpaceDN w:val="0"/>
    </w:pPr>
    <w:rPr>
      <w:rFonts w:ascii="Arial MT" w:eastAsia="Arial MT" w:hAnsi="Arial MT" w:cs="Arial MT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A96A71-9875-4DFB-BFFB-4D821F4A8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1142</Words>
  <Characters>6285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7413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Teffa</cp:lastModifiedBy>
  <cp:revision>10</cp:revision>
  <cp:lastPrinted>2023-04-12T14:19:00Z</cp:lastPrinted>
  <dcterms:created xsi:type="dcterms:W3CDTF">2025-03-19T20:36:00Z</dcterms:created>
  <dcterms:modified xsi:type="dcterms:W3CDTF">2025-03-31T21:29:00Z</dcterms:modified>
</cp:coreProperties>
</file>